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03" w:rsidRPr="00C929F4" w:rsidRDefault="00233403" w:rsidP="00233403">
      <w:pPr>
        <w:widowControl/>
        <w:tabs>
          <w:tab w:val="left" w:pos="4678"/>
        </w:tabs>
        <w:suppressAutoHyphens w:val="0"/>
        <w:ind w:left="4820" w:right="-2"/>
        <w:jc w:val="center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  <w:r w:rsidRPr="00C929F4">
        <w:rPr>
          <w:rFonts w:cs="Times New Roman"/>
          <w:b/>
          <w:bCs/>
          <w:sz w:val="28"/>
          <w:szCs w:val="28"/>
        </w:rPr>
        <w:t>УТВЕРЖДАЮ</w:t>
      </w:r>
    </w:p>
    <w:p w:rsidR="00233403" w:rsidRPr="00C929F4" w:rsidRDefault="00233403" w:rsidP="00233403">
      <w:pPr>
        <w:widowControl/>
        <w:tabs>
          <w:tab w:val="left" w:pos="4678"/>
        </w:tabs>
        <w:suppressAutoHyphens w:val="0"/>
        <w:ind w:left="4820" w:right="-2"/>
        <w:jc w:val="center"/>
        <w:rPr>
          <w:rFonts w:cs="Times New Roman"/>
          <w:bCs/>
          <w:sz w:val="28"/>
          <w:szCs w:val="28"/>
        </w:rPr>
      </w:pPr>
      <w:r w:rsidRPr="00C929F4">
        <w:rPr>
          <w:rFonts w:cs="Times New Roman"/>
          <w:bCs/>
          <w:sz w:val="28"/>
          <w:szCs w:val="28"/>
        </w:rPr>
        <w:t>Исполняющий обязанности</w:t>
      </w:r>
    </w:p>
    <w:p w:rsidR="00233403" w:rsidRPr="00C929F4" w:rsidRDefault="00233403" w:rsidP="00233403">
      <w:pPr>
        <w:widowControl/>
        <w:tabs>
          <w:tab w:val="left" w:pos="4678"/>
        </w:tabs>
        <w:suppressAutoHyphens w:val="0"/>
        <w:ind w:left="4820" w:right="-2"/>
        <w:jc w:val="center"/>
        <w:rPr>
          <w:rFonts w:cs="Times New Roman"/>
          <w:bCs/>
          <w:sz w:val="28"/>
          <w:szCs w:val="28"/>
        </w:rPr>
      </w:pPr>
      <w:r w:rsidRPr="00C929F4">
        <w:rPr>
          <w:rFonts w:cs="Times New Roman"/>
          <w:bCs/>
          <w:sz w:val="28"/>
          <w:szCs w:val="28"/>
        </w:rPr>
        <w:t xml:space="preserve">руководителя управления главного архитектора администрации </w:t>
      </w:r>
    </w:p>
    <w:p w:rsidR="00233403" w:rsidRPr="00C929F4" w:rsidRDefault="00233403" w:rsidP="00233403">
      <w:pPr>
        <w:widowControl/>
        <w:tabs>
          <w:tab w:val="left" w:pos="4678"/>
        </w:tabs>
        <w:suppressAutoHyphens w:val="0"/>
        <w:ind w:left="4820" w:right="-2"/>
        <w:jc w:val="center"/>
        <w:rPr>
          <w:rFonts w:cs="Times New Roman"/>
          <w:bCs/>
          <w:sz w:val="28"/>
          <w:szCs w:val="28"/>
        </w:rPr>
      </w:pPr>
      <w:r w:rsidRPr="00C929F4">
        <w:rPr>
          <w:rFonts w:cs="Times New Roman"/>
          <w:bCs/>
          <w:sz w:val="28"/>
          <w:szCs w:val="28"/>
        </w:rPr>
        <w:t>городского округа город Воронеж</w:t>
      </w:r>
    </w:p>
    <w:p w:rsidR="00233403" w:rsidRPr="00C929F4" w:rsidRDefault="00233403" w:rsidP="00233403">
      <w:pPr>
        <w:widowControl/>
        <w:tabs>
          <w:tab w:val="left" w:pos="4678"/>
        </w:tabs>
        <w:suppressAutoHyphens w:val="0"/>
        <w:ind w:left="4820" w:right="-2"/>
        <w:jc w:val="center"/>
        <w:rPr>
          <w:rFonts w:cs="Times New Roman"/>
          <w:bCs/>
          <w:sz w:val="28"/>
          <w:szCs w:val="28"/>
        </w:rPr>
      </w:pPr>
    </w:p>
    <w:p w:rsidR="00233403" w:rsidRPr="00C929F4" w:rsidRDefault="00233403" w:rsidP="00233403">
      <w:pPr>
        <w:widowControl/>
        <w:tabs>
          <w:tab w:val="left" w:pos="4678"/>
        </w:tabs>
        <w:suppressAutoHyphens w:val="0"/>
        <w:ind w:left="4820" w:right="-2"/>
        <w:jc w:val="center"/>
        <w:rPr>
          <w:rFonts w:cs="Times New Roman"/>
          <w:bCs/>
          <w:sz w:val="28"/>
          <w:szCs w:val="28"/>
        </w:rPr>
      </w:pPr>
      <w:r w:rsidRPr="00C929F4">
        <w:rPr>
          <w:rFonts w:cs="Times New Roman"/>
          <w:bCs/>
          <w:sz w:val="28"/>
          <w:szCs w:val="28"/>
        </w:rPr>
        <w:t>______________ Я.А. Агаркова</w:t>
      </w:r>
    </w:p>
    <w:p w:rsidR="00BB7157" w:rsidRPr="003C07C4" w:rsidRDefault="00233403" w:rsidP="00233403">
      <w:pPr>
        <w:ind w:left="4678"/>
        <w:jc w:val="center"/>
        <w:rPr>
          <w:bCs/>
          <w:sz w:val="28"/>
          <w:szCs w:val="28"/>
        </w:rPr>
      </w:pPr>
      <w:r w:rsidRPr="00C929F4">
        <w:rPr>
          <w:rFonts w:cs="Times New Roman"/>
          <w:bCs/>
          <w:sz w:val="28"/>
          <w:szCs w:val="28"/>
        </w:rPr>
        <w:t>"_____"_____________2019 г</w:t>
      </w:r>
      <w:r w:rsidR="00BB7157" w:rsidRPr="003C07C4">
        <w:rPr>
          <w:bCs/>
          <w:sz w:val="28"/>
          <w:szCs w:val="28"/>
        </w:rPr>
        <w:t>.</w:t>
      </w:r>
    </w:p>
    <w:p w:rsidR="006D3BD0" w:rsidRDefault="006D3BD0" w:rsidP="00444C27">
      <w:pPr>
        <w:pStyle w:val="1"/>
        <w:rPr>
          <w:rFonts w:ascii="Times New Roman" w:hAnsi="Times New Roman" w:cs="Times New Roman"/>
          <w:b/>
          <w:bCs/>
          <w:szCs w:val="28"/>
        </w:rPr>
      </w:pPr>
    </w:p>
    <w:p w:rsidR="006567FD" w:rsidRPr="006567FD" w:rsidRDefault="006567FD" w:rsidP="006567FD"/>
    <w:p w:rsidR="00444C27" w:rsidRPr="006D3BD0" w:rsidRDefault="00444C27" w:rsidP="0092157B">
      <w:pPr>
        <w:pStyle w:val="1"/>
        <w:rPr>
          <w:rFonts w:ascii="Times New Roman" w:hAnsi="Times New Roman" w:cs="Times New Roman"/>
          <w:b/>
          <w:bCs/>
          <w:szCs w:val="28"/>
        </w:rPr>
      </w:pPr>
      <w:r w:rsidRPr="006D3BD0">
        <w:rPr>
          <w:rFonts w:ascii="Times New Roman" w:hAnsi="Times New Roman" w:cs="Times New Roman"/>
          <w:b/>
          <w:bCs/>
          <w:szCs w:val="28"/>
        </w:rPr>
        <w:t>Должностная инструкция</w:t>
      </w:r>
    </w:p>
    <w:p w:rsidR="00444C27" w:rsidRPr="006D3BD0" w:rsidRDefault="00444C27" w:rsidP="0092157B">
      <w:pPr>
        <w:jc w:val="center"/>
        <w:rPr>
          <w:rFonts w:cs="Times New Roman"/>
          <w:b/>
          <w:bCs/>
          <w:sz w:val="28"/>
          <w:szCs w:val="28"/>
        </w:rPr>
      </w:pPr>
      <w:r w:rsidRPr="006D3BD0">
        <w:rPr>
          <w:rFonts w:cs="Times New Roman"/>
          <w:b/>
          <w:bCs/>
          <w:sz w:val="28"/>
          <w:szCs w:val="28"/>
        </w:rPr>
        <w:t xml:space="preserve">ведущего специалиста </w:t>
      </w:r>
      <w:r w:rsidR="006D3BD0" w:rsidRPr="003C07C4">
        <w:rPr>
          <w:rFonts w:cs="Times New Roman"/>
          <w:b/>
          <w:bCs/>
          <w:sz w:val="28"/>
          <w:szCs w:val="28"/>
          <w:lang w:eastAsia="ar-SA"/>
        </w:rPr>
        <w:t xml:space="preserve">геолого-геодезического </w:t>
      </w:r>
      <w:r w:rsidR="006D3BD0" w:rsidRPr="003C07C4">
        <w:rPr>
          <w:rFonts w:cs="Times New Roman"/>
          <w:b/>
          <w:bCs/>
          <w:sz w:val="28"/>
          <w:szCs w:val="28"/>
        </w:rPr>
        <w:t>отдела</w:t>
      </w:r>
    </w:p>
    <w:p w:rsidR="00C76E76" w:rsidRDefault="006D3BD0" w:rsidP="002B361F">
      <w:pPr>
        <w:jc w:val="center"/>
        <w:rPr>
          <w:rFonts w:cs="Times New Roman"/>
          <w:b/>
          <w:bCs/>
          <w:sz w:val="28"/>
          <w:szCs w:val="28"/>
        </w:rPr>
      </w:pPr>
      <w:r w:rsidRPr="003C07C4">
        <w:rPr>
          <w:rFonts w:cs="Times New Roman"/>
          <w:b/>
          <w:bCs/>
          <w:sz w:val="28"/>
          <w:szCs w:val="28"/>
        </w:rPr>
        <w:t xml:space="preserve">управления главного архитектора администрации </w:t>
      </w:r>
    </w:p>
    <w:p w:rsidR="006D3BD0" w:rsidRPr="003C07C4" w:rsidRDefault="006D3BD0" w:rsidP="002B361F">
      <w:pPr>
        <w:jc w:val="center"/>
        <w:rPr>
          <w:rFonts w:cs="Times New Roman"/>
          <w:b/>
          <w:sz w:val="28"/>
          <w:szCs w:val="28"/>
        </w:rPr>
      </w:pPr>
      <w:r w:rsidRPr="003C07C4">
        <w:rPr>
          <w:rFonts w:cs="Times New Roman"/>
          <w:b/>
          <w:bCs/>
          <w:sz w:val="28"/>
          <w:szCs w:val="28"/>
        </w:rPr>
        <w:t>городского округа город Воронеж</w:t>
      </w:r>
    </w:p>
    <w:p w:rsidR="00013DC7" w:rsidRDefault="00013DC7" w:rsidP="00444C27">
      <w:pPr>
        <w:jc w:val="center"/>
        <w:rPr>
          <w:rFonts w:cs="Times New Roman"/>
          <w:b/>
          <w:bCs/>
          <w:sz w:val="28"/>
          <w:szCs w:val="28"/>
        </w:rPr>
      </w:pPr>
    </w:p>
    <w:p w:rsidR="00444C27" w:rsidRPr="006F432C" w:rsidRDefault="00444C27" w:rsidP="006F432C">
      <w:pPr>
        <w:pStyle w:val="af3"/>
        <w:numPr>
          <w:ilvl w:val="0"/>
          <w:numId w:val="15"/>
        </w:numPr>
        <w:jc w:val="center"/>
        <w:rPr>
          <w:rFonts w:cs="Times New Roman"/>
          <w:b/>
          <w:bCs/>
          <w:sz w:val="28"/>
          <w:szCs w:val="28"/>
        </w:rPr>
      </w:pPr>
      <w:r w:rsidRPr="006F432C">
        <w:rPr>
          <w:rFonts w:cs="Times New Roman"/>
          <w:b/>
          <w:bCs/>
          <w:sz w:val="28"/>
          <w:szCs w:val="28"/>
        </w:rPr>
        <w:t>Общие положения.</w:t>
      </w:r>
    </w:p>
    <w:p w:rsidR="00444C27" w:rsidRPr="006D3BD0" w:rsidRDefault="00444C27" w:rsidP="00444C27">
      <w:pPr>
        <w:jc w:val="center"/>
        <w:rPr>
          <w:rFonts w:cs="Times New Roman"/>
          <w:b/>
          <w:bCs/>
          <w:sz w:val="28"/>
          <w:szCs w:val="28"/>
        </w:rPr>
      </w:pPr>
    </w:p>
    <w:p w:rsidR="00444C27" w:rsidRPr="006D3BD0" w:rsidRDefault="00444C27" w:rsidP="00B860CF">
      <w:pPr>
        <w:pStyle w:val="a5"/>
        <w:autoSpaceDE w:val="0"/>
        <w:spacing w:after="0"/>
        <w:ind w:firstLine="708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1.1. </w:t>
      </w:r>
      <w:r w:rsidRPr="006D3BD0">
        <w:rPr>
          <w:rFonts w:cs="Times New Roman"/>
          <w:color w:val="000000"/>
          <w:sz w:val="28"/>
          <w:szCs w:val="28"/>
        </w:rPr>
        <w:t xml:space="preserve">Ведущий специалист </w:t>
      </w:r>
      <w:r w:rsidR="006D3BD0">
        <w:rPr>
          <w:rFonts w:cs="Times New Roman"/>
          <w:color w:val="000000"/>
          <w:sz w:val="28"/>
          <w:szCs w:val="28"/>
        </w:rPr>
        <w:t xml:space="preserve">геолого-геодезического </w:t>
      </w:r>
      <w:r w:rsidRPr="006D3BD0">
        <w:rPr>
          <w:rFonts w:cs="Times New Roman"/>
          <w:bCs/>
          <w:sz w:val="28"/>
          <w:szCs w:val="28"/>
          <w:lang w:eastAsia="ar-SA"/>
        </w:rPr>
        <w:t xml:space="preserve">отдела </w:t>
      </w:r>
      <w:r w:rsidRPr="006D3BD0">
        <w:rPr>
          <w:rFonts w:cs="Times New Roman"/>
          <w:sz w:val="28"/>
          <w:szCs w:val="28"/>
          <w:lang w:eastAsia="ar-SA"/>
        </w:rPr>
        <w:t xml:space="preserve">управления главного архитектора </w:t>
      </w:r>
      <w:r w:rsidR="006D3BD0">
        <w:rPr>
          <w:rFonts w:cs="Times New Roman"/>
          <w:sz w:val="28"/>
          <w:szCs w:val="28"/>
          <w:lang w:eastAsia="ar-SA"/>
        </w:rPr>
        <w:t xml:space="preserve">администрации </w:t>
      </w:r>
      <w:r w:rsidR="006D3BD0" w:rsidRPr="006D3BD0">
        <w:rPr>
          <w:rFonts w:cs="Times New Roman"/>
          <w:sz w:val="28"/>
          <w:szCs w:val="28"/>
          <w:lang w:eastAsia="ar-SA"/>
        </w:rPr>
        <w:t xml:space="preserve">городского округа </w:t>
      </w:r>
      <w:r w:rsidRPr="006D3BD0">
        <w:rPr>
          <w:rFonts w:cs="Times New Roman"/>
          <w:sz w:val="28"/>
          <w:szCs w:val="28"/>
          <w:lang w:eastAsia="ar-SA"/>
        </w:rPr>
        <w:t xml:space="preserve">город Воронеж </w:t>
      </w:r>
      <w:r w:rsidR="000C794A" w:rsidRPr="006D3BD0">
        <w:rPr>
          <w:rFonts w:cs="Times New Roman"/>
          <w:sz w:val="28"/>
          <w:szCs w:val="28"/>
          <w:lang w:eastAsia="ar-SA"/>
        </w:rPr>
        <w:t>(далее по тексту – ведущий специалист)</w:t>
      </w:r>
      <w:r w:rsidRPr="006D3BD0">
        <w:rPr>
          <w:rFonts w:cs="Times New Roman"/>
          <w:color w:val="000000"/>
          <w:sz w:val="28"/>
          <w:szCs w:val="28"/>
        </w:rPr>
        <w:t xml:space="preserve"> является муниципальным служащим, замещающим старшую должность муниципальной службы.</w:t>
      </w:r>
    </w:p>
    <w:p w:rsidR="00A70A3F" w:rsidRPr="00DF4340" w:rsidRDefault="00444C27" w:rsidP="00B825D4">
      <w:pPr>
        <w:pStyle w:val="a5"/>
        <w:autoSpaceDE w:val="0"/>
        <w:spacing w:after="0"/>
        <w:ind w:firstLine="709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1.2. </w:t>
      </w:r>
      <w:r w:rsidRPr="006D3BD0">
        <w:rPr>
          <w:rFonts w:cs="Times New Roman"/>
          <w:sz w:val="28"/>
          <w:szCs w:val="28"/>
        </w:rPr>
        <w:t xml:space="preserve">Ведущий специалист назначается на должность и освобождается от нее </w:t>
      </w:r>
      <w:r w:rsidR="00A70A3F" w:rsidRPr="00DF4340">
        <w:rPr>
          <w:rFonts w:cs="Times New Roman"/>
          <w:sz w:val="28"/>
          <w:szCs w:val="28"/>
        </w:rPr>
        <w:t>приказом заместителя главы администрации – руководител</w:t>
      </w:r>
      <w:r w:rsidR="00A250F7">
        <w:rPr>
          <w:rFonts w:cs="Times New Roman"/>
          <w:sz w:val="28"/>
          <w:szCs w:val="28"/>
        </w:rPr>
        <w:t>я</w:t>
      </w:r>
      <w:r w:rsidR="00A70A3F" w:rsidRPr="00DF4340">
        <w:rPr>
          <w:rFonts w:cs="Times New Roman"/>
          <w:sz w:val="28"/>
          <w:szCs w:val="28"/>
        </w:rPr>
        <w:t xml:space="preserve"> аппарата администрации городского округа город Воронеж по представлению руководителя управления главного архитектора </w:t>
      </w:r>
      <w:r w:rsidR="001B147D">
        <w:rPr>
          <w:rFonts w:cs="Times New Roman"/>
          <w:sz w:val="28"/>
          <w:szCs w:val="28"/>
        </w:rPr>
        <w:t xml:space="preserve">администрации городского округа город </w:t>
      </w:r>
      <w:r w:rsidR="001B147D" w:rsidRPr="00B825D4">
        <w:rPr>
          <w:rFonts w:cs="Times New Roman"/>
          <w:sz w:val="28"/>
          <w:szCs w:val="28"/>
        </w:rPr>
        <w:t>Воронеж</w:t>
      </w:r>
      <w:r w:rsidR="00B825D4" w:rsidRPr="00B825D4">
        <w:rPr>
          <w:rFonts w:cs="Times New Roman"/>
          <w:sz w:val="28"/>
          <w:szCs w:val="28"/>
        </w:rPr>
        <w:t xml:space="preserve"> </w:t>
      </w:r>
      <w:r w:rsidR="00B825D4" w:rsidRPr="00B825D4">
        <w:rPr>
          <w:rFonts w:cs="Times New Roman"/>
          <w:spacing w:val="-4"/>
          <w:sz w:val="28"/>
          <w:szCs w:val="28"/>
        </w:rPr>
        <w:t>(далее по тексту – управление)</w:t>
      </w:r>
      <w:r w:rsidR="00B825D4" w:rsidRPr="00B825D4">
        <w:rPr>
          <w:rFonts w:cs="Times New Roman"/>
          <w:sz w:val="28"/>
          <w:szCs w:val="28"/>
        </w:rPr>
        <w:t>.</w:t>
      </w:r>
    </w:p>
    <w:p w:rsidR="00105E61" w:rsidRPr="00105E61" w:rsidRDefault="00444C27" w:rsidP="00105E61">
      <w:pPr>
        <w:pStyle w:val="af5"/>
        <w:widowControl/>
        <w:tabs>
          <w:tab w:val="left" w:pos="0"/>
          <w:tab w:val="left" w:pos="1418"/>
          <w:tab w:val="left" w:pos="1560"/>
        </w:tabs>
        <w:suppressAutoHyphens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105E61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1.3. </w:t>
      </w:r>
      <w:r w:rsidR="00105E61" w:rsidRPr="00105E61">
        <w:rPr>
          <w:color w:val="000000"/>
          <w:sz w:val="28"/>
          <w:szCs w:val="28"/>
        </w:rPr>
        <w:t>На должность ведущего специалиста назначается лицо, имеющее среднее профессиональное образование</w:t>
      </w:r>
      <w:r w:rsidR="00233403">
        <w:rPr>
          <w:color w:val="000000"/>
          <w:sz w:val="28"/>
          <w:szCs w:val="28"/>
        </w:rPr>
        <w:t>,</w:t>
      </w:r>
      <w:r w:rsidR="00105E61" w:rsidRPr="00105E61">
        <w:rPr>
          <w:color w:val="000000"/>
          <w:sz w:val="28"/>
          <w:szCs w:val="28"/>
        </w:rPr>
        <w:t xml:space="preserve"> без предъявления требований к стажу.</w:t>
      </w:r>
    </w:p>
    <w:p w:rsidR="00B80FB6" w:rsidRPr="006D3BD0" w:rsidRDefault="006F432C" w:rsidP="00105E61">
      <w:pPr>
        <w:pStyle w:val="a5"/>
        <w:autoSpaceDE w:val="0"/>
        <w:spacing w:after="0"/>
        <w:ind w:firstLine="708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6F432C">
        <w:rPr>
          <w:rFonts w:cs="Times New Roman"/>
          <w:sz w:val="28"/>
          <w:szCs w:val="28"/>
        </w:rPr>
        <w:t>1.4.</w:t>
      </w:r>
      <w:r w:rsidR="00717F91">
        <w:rPr>
          <w:rFonts w:cs="Times New Roman"/>
          <w:sz w:val="28"/>
          <w:szCs w:val="28"/>
          <w:lang w:val="en-US"/>
        </w:rPr>
        <w:t xml:space="preserve"> </w:t>
      </w:r>
      <w:r w:rsidR="00B80FB6" w:rsidRPr="006D3BD0">
        <w:rPr>
          <w:rFonts w:cs="Times New Roman"/>
          <w:sz w:val="28"/>
          <w:szCs w:val="28"/>
        </w:rPr>
        <w:t xml:space="preserve">Ведущий специалист </w:t>
      </w:r>
      <w:r w:rsidR="00B80FB6" w:rsidRPr="006D3BD0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должен </w:t>
      </w:r>
      <w:r w:rsidR="00722EDE">
        <w:rPr>
          <w:rFonts w:cs="Times New Roman"/>
          <w:color w:val="000000"/>
          <w:kern w:val="1"/>
          <w:sz w:val="28"/>
          <w:szCs w:val="28"/>
          <w:lang w:eastAsia="ar-SA"/>
        </w:rPr>
        <w:t>знать</w:t>
      </w:r>
      <w:r w:rsidR="00B80FB6" w:rsidRPr="006D3BD0">
        <w:rPr>
          <w:rFonts w:cs="Times New Roman"/>
          <w:color w:val="000000"/>
          <w:kern w:val="1"/>
          <w:sz w:val="28"/>
          <w:szCs w:val="28"/>
          <w:lang w:eastAsia="ar-SA"/>
        </w:rPr>
        <w:t>: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t>- Конституци</w:t>
      </w:r>
      <w:r w:rsidR="00DC3A9A">
        <w:rPr>
          <w:rFonts w:cs="Times New Roman"/>
          <w:sz w:val="28"/>
          <w:szCs w:val="28"/>
        </w:rPr>
        <w:t>ю</w:t>
      </w:r>
      <w:r w:rsidRPr="006D3BD0">
        <w:rPr>
          <w:rFonts w:cs="Times New Roman"/>
          <w:sz w:val="28"/>
          <w:szCs w:val="28"/>
        </w:rPr>
        <w:t xml:space="preserve"> Российской Федерации, федерально</w:t>
      </w:r>
      <w:r w:rsidR="00DC3A9A">
        <w:rPr>
          <w:rFonts w:cs="Times New Roman"/>
          <w:sz w:val="28"/>
          <w:szCs w:val="28"/>
        </w:rPr>
        <w:t>е</w:t>
      </w:r>
      <w:r w:rsidRPr="006D3BD0">
        <w:rPr>
          <w:rFonts w:cs="Times New Roman"/>
          <w:sz w:val="28"/>
          <w:szCs w:val="28"/>
        </w:rPr>
        <w:t xml:space="preserve"> и областно</w:t>
      </w:r>
      <w:r w:rsidR="00DC3A9A">
        <w:rPr>
          <w:rFonts w:cs="Times New Roman"/>
          <w:sz w:val="28"/>
          <w:szCs w:val="28"/>
        </w:rPr>
        <w:t>е</w:t>
      </w:r>
      <w:r w:rsidRPr="006D3BD0">
        <w:rPr>
          <w:rFonts w:cs="Times New Roman"/>
          <w:sz w:val="28"/>
          <w:szCs w:val="28"/>
        </w:rPr>
        <w:t xml:space="preserve"> законодательств</w:t>
      </w:r>
      <w:r w:rsidR="00DC3A9A">
        <w:rPr>
          <w:rFonts w:cs="Times New Roman"/>
          <w:sz w:val="28"/>
          <w:szCs w:val="28"/>
        </w:rPr>
        <w:t>о</w:t>
      </w:r>
      <w:r w:rsidRPr="006D3BD0">
        <w:rPr>
          <w:rFonts w:cs="Times New Roman"/>
          <w:sz w:val="28"/>
          <w:szCs w:val="28"/>
        </w:rPr>
        <w:t xml:space="preserve"> по вопросам местного самоуправления и муниципальной службы, федерально</w:t>
      </w:r>
      <w:r w:rsidR="00DC3A9A">
        <w:rPr>
          <w:rFonts w:cs="Times New Roman"/>
          <w:sz w:val="28"/>
          <w:szCs w:val="28"/>
        </w:rPr>
        <w:t>е</w:t>
      </w:r>
      <w:r w:rsidRPr="006D3BD0">
        <w:rPr>
          <w:rFonts w:cs="Times New Roman"/>
          <w:sz w:val="28"/>
          <w:szCs w:val="28"/>
        </w:rPr>
        <w:t>, областно</w:t>
      </w:r>
      <w:r w:rsidR="00DC3A9A">
        <w:rPr>
          <w:rFonts w:cs="Times New Roman"/>
          <w:sz w:val="28"/>
          <w:szCs w:val="28"/>
        </w:rPr>
        <w:t>е</w:t>
      </w:r>
      <w:r w:rsidRPr="006D3BD0">
        <w:rPr>
          <w:rFonts w:cs="Times New Roman"/>
          <w:sz w:val="28"/>
          <w:szCs w:val="28"/>
        </w:rPr>
        <w:t xml:space="preserve"> законодательств</w:t>
      </w:r>
      <w:r w:rsidR="00DC3A9A">
        <w:rPr>
          <w:rFonts w:cs="Times New Roman"/>
          <w:sz w:val="28"/>
          <w:szCs w:val="28"/>
        </w:rPr>
        <w:t>о</w:t>
      </w:r>
      <w:r w:rsidRPr="006D3BD0">
        <w:rPr>
          <w:rFonts w:cs="Times New Roman"/>
          <w:sz w:val="28"/>
          <w:szCs w:val="28"/>
        </w:rPr>
        <w:t xml:space="preserve"> и ины</w:t>
      </w:r>
      <w:r w:rsidR="00DC3A9A">
        <w:rPr>
          <w:rFonts w:cs="Times New Roman"/>
          <w:sz w:val="28"/>
          <w:szCs w:val="28"/>
        </w:rPr>
        <w:t>е</w:t>
      </w:r>
      <w:r w:rsidRPr="006D3BD0">
        <w:rPr>
          <w:rFonts w:cs="Times New Roman"/>
          <w:sz w:val="28"/>
          <w:szCs w:val="28"/>
        </w:rPr>
        <w:t xml:space="preserve"> нормативны</w:t>
      </w:r>
      <w:r w:rsidR="00DC3A9A">
        <w:rPr>
          <w:rFonts w:cs="Times New Roman"/>
          <w:sz w:val="28"/>
          <w:szCs w:val="28"/>
        </w:rPr>
        <w:t>е</w:t>
      </w:r>
      <w:r w:rsidRPr="006D3BD0">
        <w:rPr>
          <w:rFonts w:cs="Times New Roman"/>
          <w:sz w:val="28"/>
          <w:szCs w:val="28"/>
        </w:rPr>
        <w:t xml:space="preserve"> правовы</w:t>
      </w:r>
      <w:r w:rsidR="00DC3A9A">
        <w:rPr>
          <w:rFonts w:cs="Times New Roman"/>
          <w:sz w:val="28"/>
          <w:szCs w:val="28"/>
        </w:rPr>
        <w:t>е акты</w:t>
      </w:r>
      <w:r w:rsidRPr="006D3BD0">
        <w:rPr>
          <w:rFonts w:cs="Times New Roman"/>
          <w:sz w:val="28"/>
          <w:szCs w:val="28"/>
        </w:rPr>
        <w:t xml:space="preserve"> по профилю деятельности</w:t>
      </w:r>
      <w:r w:rsidR="00FD46A6">
        <w:rPr>
          <w:rFonts w:cs="Times New Roman"/>
          <w:sz w:val="28"/>
          <w:szCs w:val="28"/>
        </w:rPr>
        <w:t xml:space="preserve"> и о </w:t>
      </w:r>
      <w:r w:rsidR="00FD46A6" w:rsidRPr="00FC40BD">
        <w:rPr>
          <w:rFonts w:eastAsia="Calibri" w:cs="Times New Roman"/>
          <w:sz w:val="28"/>
          <w:szCs w:val="28"/>
        </w:rPr>
        <w:t>контрактной системе в сфере закупок</w:t>
      </w:r>
      <w:r w:rsidRPr="006D3BD0">
        <w:rPr>
          <w:rFonts w:cs="Times New Roman"/>
          <w:sz w:val="28"/>
          <w:szCs w:val="28"/>
        </w:rPr>
        <w:t>, стратегически</w:t>
      </w:r>
      <w:r w:rsidR="00DC3A9A">
        <w:rPr>
          <w:rFonts w:cs="Times New Roman"/>
          <w:sz w:val="28"/>
          <w:szCs w:val="28"/>
        </w:rPr>
        <w:t>е</w:t>
      </w:r>
      <w:r w:rsidRPr="006D3BD0">
        <w:rPr>
          <w:rFonts w:cs="Times New Roman"/>
          <w:sz w:val="28"/>
          <w:szCs w:val="28"/>
        </w:rPr>
        <w:t xml:space="preserve"> программны</w:t>
      </w:r>
      <w:r w:rsidR="00DC3A9A">
        <w:rPr>
          <w:rFonts w:cs="Times New Roman"/>
          <w:sz w:val="28"/>
          <w:szCs w:val="28"/>
        </w:rPr>
        <w:t>е</w:t>
      </w:r>
      <w:r w:rsidRPr="006D3BD0">
        <w:rPr>
          <w:rFonts w:cs="Times New Roman"/>
          <w:sz w:val="28"/>
          <w:szCs w:val="28"/>
        </w:rPr>
        <w:t xml:space="preserve"> документ</w:t>
      </w:r>
      <w:r w:rsidR="00DC3A9A">
        <w:rPr>
          <w:rFonts w:cs="Times New Roman"/>
          <w:sz w:val="28"/>
          <w:szCs w:val="28"/>
        </w:rPr>
        <w:t>ы, определяющие</w:t>
      </w:r>
      <w:r w:rsidRPr="006D3BD0">
        <w:rPr>
          <w:rFonts w:cs="Times New Roman"/>
          <w:sz w:val="28"/>
          <w:szCs w:val="28"/>
        </w:rPr>
        <w:t xml:space="preserve"> политику развития Российской Федерации, Воронежской области, муниципального образования по профилю деятельности;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t>- основ</w:t>
      </w:r>
      <w:r w:rsidR="00DC3A9A">
        <w:rPr>
          <w:rFonts w:cs="Times New Roman"/>
          <w:sz w:val="28"/>
          <w:szCs w:val="28"/>
        </w:rPr>
        <w:t>ы</w:t>
      </w:r>
      <w:r w:rsidRPr="006D3BD0">
        <w:rPr>
          <w:rFonts w:cs="Times New Roman"/>
          <w:sz w:val="28"/>
          <w:szCs w:val="28"/>
        </w:rPr>
        <w:t xml:space="preserve"> государственного и муниципального управления;</w:t>
      </w:r>
    </w:p>
    <w:p w:rsidR="00B80FB6" w:rsidRDefault="00DC3A9A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B80FB6" w:rsidRPr="006D3BD0">
        <w:rPr>
          <w:rFonts w:cs="Times New Roman"/>
          <w:sz w:val="28"/>
          <w:szCs w:val="28"/>
        </w:rPr>
        <w:t xml:space="preserve"> нормативны</w:t>
      </w:r>
      <w:r>
        <w:rPr>
          <w:rFonts w:cs="Times New Roman"/>
          <w:sz w:val="28"/>
          <w:szCs w:val="28"/>
        </w:rPr>
        <w:t>е правовые документы, регламентирующие</w:t>
      </w:r>
      <w:r w:rsidR="00233403">
        <w:rPr>
          <w:rFonts w:cs="Times New Roman"/>
          <w:sz w:val="28"/>
          <w:szCs w:val="28"/>
        </w:rPr>
        <w:t xml:space="preserve"> служебную деятельность;</w:t>
      </w:r>
    </w:p>
    <w:p w:rsidR="00233403" w:rsidRDefault="00233403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233403">
        <w:t xml:space="preserve"> </w:t>
      </w:r>
      <w:r w:rsidRPr="00233403">
        <w:rPr>
          <w:rFonts w:cs="Times New Roman"/>
          <w:sz w:val="28"/>
          <w:szCs w:val="28"/>
        </w:rPr>
        <w:t>порядок работы со служебной электронной почтой.</w:t>
      </w:r>
    </w:p>
    <w:p w:rsidR="00B80FB6" w:rsidRPr="006D3BD0" w:rsidRDefault="00B80FB6" w:rsidP="00B860CF">
      <w:pPr>
        <w:pStyle w:val="a5"/>
        <w:autoSpaceDE w:val="0"/>
        <w:spacing w:after="0"/>
        <w:ind w:firstLine="709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6D3BD0">
        <w:rPr>
          <w:rFonts w:cs="Times New Roman"/>
          <w:sz w:val="28"/>
          <w:szCs w:val="28"/>
        </w:rPr>
        <w:t xml:space="preserve">Ведущий специалист </w:t>
      </w: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>должен обладать следующими профессиональными навыками: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t>- владения современными средствами, методами и технологией работы с информацией;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lastRenderedPageBreak/>
        <w:t>- работы с документами (составление, оформление, анализ, ведение и хранение документации) и иные практические навыки работы с документами;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t>- саморазвития и организации личного труда;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t>- планирования рабочего времени;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t>- коммуникативны</w:t>
      </w:r>
      <w:r w:rsidR="00227A29">
        <w:rPr>
          <w:rFonts w:cs="Times New Roman"/>
          <w:sz w:val="28"/>
          <w:szCs w:val="28"/>
        </w:rPr>
        <w:t>ми</w:t>
      </w:r>
      <w:r w:rsidRPr="006D3BD0">
        <w:rPr>
          <w:rFonts w:cs="Times New Roman"/>
          <w:sz w:val="28"/>
          <w:szCs w:val="28"/>
        </w:rPr>
        <w:t xml:space="preserve"> навык</w:t>
      </w:r>
      <w:r w:rsidR="00227A29">
        <w:rPr>
          <w:rFonts w:cs="Times New Roman"/>
          <w:sz w:val="28"/>
          <w:szCs w:val="28"/>
        </w:rPr>
        <w:t>ам</w:t>
      </w:r>
      <w:r w:rsidRPr="006D3BD0">
        <w:rPr>
          <w:rFonts w:cs="Times New Roman"/>
          <w:sz w:val="28"/>
          <w:szCs w:val="28"/>
        </w:rPr>
        <w:t>и;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t xml:space="preserve">- аналитической работы, нормотворческой деятельности; систематизации и подготовки информационных материалов; консультирования, подготовки ответов на обращения и жалобы граждан;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владения оргтехникой и средствами коммуникаций (телефон, факс, электронная почта); выполнения организационно-технических работ, связанных с документированием и протоколированием информации, ее доведением до исполнителей; 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6D3BD0">
        <w:rPr>
          <w:rFonts w:cs="Times New Roman"/>
          <w:sz w:val="28"/>
          <w:szCs w:val="28"/>
        </w:rPr>
        <w:t>- други</w:t>
      </w:r>
      <w:r w:rsidR="00227A29">
        <w:rPr>
          <w:rFonts w:cs="Times New Roman"/>
          <w:sz w:val="28"/>
          <w:szCs w:val="28"/>
        </w:rPr>
        <w:t>ми</w:t>
      </w:r>
      <w:r w:rsidRPr="006D3BD0">
        <w:rPr>
          <w:rFonts w:cs="Times New Roman"/>
          <w:sz w:val="28"/>
          <w:szCs w:val="28"/>
        </w:rPr>
        <w:t xml:space="preserve"> навык</w:t>
      </w:r>
      <w:r w:rsidR="00227A29">
        <w:rPr>
          <w:rFonts w:cs="Times New Roman"/>
          <w:sz w:val="28"/>
          <w:szCs w:val="28"/>
        </w:rPr>
        <w:t>ам</w:t>
      </w:r>
      <w:r w:rsidRPr="006D3BD0">
        <w:rPr>
          <w:rFonts w:cs="Times New Roman"/>
          <w:sz w:val="28"/>
          <w:szCs w:val="28"/>
        </w:rPr>
        <w:t>и, необходимы</w:t>
      </w:r>
      <w:r w:rsidR="00227A29">
        <w:rPr>
          <w:rFonts w:cs="Times New Roman"/>
          <w:sz w:val="28"/>
          <w:szCs w:val="28"/>
        </w:rPr>
        <w:t>ми</w:t>
      </w:r>
      <w:r w:rsidRPr="006D3BD0">
        <w:rPr>
          <w:rFonts w:cs="Times New Roman"/>
          <w:sz w:val="28"/>
          <w:szCs w:val="28"/>
        </w:rPr>
        <w:t xml:space="preserve"> для исполнения обязанностей, установленных настоящей должностной инструкцией, </w:t>
      </w:r>
      <w:r w:rsidR="00227A29">
        <w:rPr>
          <w:rFonts w:cs="Times New Roman"/>
          <w:sz w:val="28"/>
          <w:szCs w:val="28"/>
        </w:rPr>
        <w:t>п</w:t>
      </w:r>
      <w:r w:rsidRPr="006D3BD0">
        <w:rPr>
          <w:rFonts w:cs="Times New Roman"/>
          <w:sz w:val="28"/>
          <w:szCs w:val="28"/>
        </w:rPr>
        <w:t>равилами внутреннего трудового распорядка, в том числе</w:t>
      </w: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: 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color w:val="000000"/>
          <w:kern w:val="2"/>
          <w:sz w:val="28"/>
          <w:szCs w:val="28"/>
          <w:lang w:eastAsia="ar-SA"/>
        </w:rPr>
      </w:pPr>
      <w:r w:rsidRPr="006D3BD0">
        <w:rPr>
          <w:rFonts w:cs="Times New Roman"/>
          <w:sz w:val="28"/>
          <w:szCs w:val="28"/>
        </w:rPr>
        <w:t xml:space="preserve">- </w:t>
      </w: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ab/>
        <w:t>практического применения  нормативно-правовых акто</w:t>
      </w:r>
      <w:r w:rsidR="00227A29">
        <w:rPr>
          <w:rFonts w:cs="Times New Roman"/>
          <w:color w:val="000000"/>
          <w:kern w:val="2"/>
          <w:sz w:val="28"/>
          <w:szCs w:val="28"/>
          <w:lang w:eastAsia="ar-SA"/>
        </w:rPr>
        <w:t>в, положений, инструкций, других</w:t>
      </w: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 xml:space="preserve"> руководящих документов и материалов, касающихся градостроительства и земельных отношений;</w:t>
      </w:r>
    </w:p>
    <w:p w:rsidR="00B80FB6" w:rsidRPr="006D3BD0" w:rsidRDefault="00B80FB6" w:rsidP="00B860CF">
      <w:pPr>
        <w:ind w:firstLine="567"/>
        <w:jc w:val="both"/>
        <w:rPr>
          <w:rFonts w:cs="Times New Roman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>-</w:t>
      </w: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ab/>
      </w:r>
      <w:r w:rsidRPr="006D3BD0">
        <w:rPr>
          <w:rFonts w:cs="Times New Roman"/>
          <w:sz w:val="28"/>
          <w:szCs w:val="28"/>
          <w:lang w:eastAsia="ar-SA"/>
        </w:rPr>
        <w:t xml:space="preserve">работы с документами территориального планирования, правилами землепользования и застройки и документацией по планировке территории; 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color w:val="000000"/>
          <w:kern w:val="2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>-</w:t>
      </w: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ab/>
      </w:r>
      <w:r w:rsidRPr="006D3BD0">
        <w:rPr>
          <w:rFonts w:cs="Times New Roman"/>
          <w:sz w:val="28"/>
          <w:szCs w:val="28"/>
          <w:lang w:eastAsia="ar-SA"/>
        </w:rPr>
        <w:t xml:space="preserve">ориентирования в </w:t>
      </w: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 xml:space="preserve">специфике местных условий реализации градостроительных и архитектурных решений; </w:t>
      </w:r>
    </w:p>
    <w:p w:rsidR="00B80FB6" w:rsidRPr="006D3BD0" w:rsidRDefault="00B80FB6" w:rsidP="00B860CF">
      <w:pPr>
        <w:ind w:firstLine="567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- практического применения нормативных документов и материалов по геодезии, топографии, геодезическому обеспечению кадастра,  </w:t>
      </w:r>
      <w:r w:rsidRPr="006D3BD0">
        <w:rPr>
          <w:rFonts w:cs="Times New Roman"/>
          <w:sz w:val="28"/>
          <w:szCs w:val="28"/>
        </w:rPr>
        <w:t>условных знаков для топографических планов масштаба 1:500, 1:1000,</w:t>
      </w:r>
      <w:r>
        <w:rPr>
          <w:rFonts w:cs="Times New Roman"/>
          <w:sz w:val="28"/>
          <w:szCs w:val="28"/>
        </w:rPr>
        <w:t xml:space="preserve"> </w:t>
      </w:r>
      <w:r w:rsidRPr="006D3BD0">
        <w:rPr>
          <w:rFonts w:cs="Times New Roman"/>
          <w:sz w:val="28"/>
          <w:szCs w:val="28"/>
        </w:rPr>
        <w:t>1:2000,</w:t>
      </w:r>
      <w:r>
        <w:rPr>
          <w:rFonts w:cs="Times New Roman"/>
          <w:sz w:val="28"/>
          <w:szCs w:val="28"/>
        </w:rPr>
        <w:t xml:space="preserve"> </w:t>
      </w:r>
      <w:r w:rsidRPr="006D3BD0">
        <w:rPr>
          <w:rFonts w:cs="Times New Roman"/>
          <w:sz w:val="28"/>
          <w:szCs w:val="28"/>
        </w:rPr>
        <w:t>1:5000, 1:10000, 1:25000, навыки чтения картографических материалов, топографических планов</w:t>
      </w:r>
      <w:r w:rsidR="00227A29">
        <w:rPr>
          <w:rFonts w:cs="Times New Roman"/>
          <w:sz w:val="28"/>
          <w:szCs w:val="28"/>
        </w:rPr>
        <w:t>,</w:t>
      </w:r>
      <w:r w:rsidRPr="006D3BD0">
        <w:rPr>
          <w:rFonts w:cs="Times New Roman"/>
          <w:sz w:val="28"/>
          <w:szCs w:val="28"/>
        </w:rPr>
        <w:t xml:space="preserve"> </w:t>
      </w:r>
      <w:r w:rsidR="00227A29">
        <w:rPr>
          <w:rFonts w:cs="Times New Roman"/>
          <w:sz w:val="28"/>
          <w:szCs w:val="28"/>
        </w:rPr>
        <w:t>с</w:t>
      </w:r>
      <w:r w:rsidRPr="006D3BD0">
        <w:rPr>
          <w:rFonts w:cs="Times New Roman"/>
          <w:sz w:val="28"/>
          <w:szCs w:val="28"/>
        </w:rPr>
        <w:t>ч</w:t>
      </w:r>
      <w:r w:rsidR="00227A29">
        <w:rPr>
          <w:rFonts w:cs="Times New Roman"/>
          <w:sz w:val="28"/>
          <w:szCs w:val="28"/>
        </w:rPr>
        <w:t>и</w:t>
      </w:r>
      <w:r w:rsidRPr="006D3BD0">
        <w:rPr>
          <w:rFonts w:cs="Times New Roman"/>
          <w:sz w:val="28"/>
          <w:szCs w:val="28"/>
        </w:rPr>
        <w:t>т</w:t>
      </w:r>
      <w:r w:rsidR="00227A29">
        <w:rPr>
          <w:rFonts w:cs="Times New Roman"/>
          <w:sz w:val="28"/>
          <w:szCs w:val="28"/>
        </w:rPr>
        <w:t>ыва</w:t>
      </w:r>
      <w:r w:rsidRPr="006D3BD0">
        <w:rPr>
          <w:rFonts w:cs="Times New Roman"/>
          <w:sz w:val="28"/>
          <w:szCs w:val="28"/>
        </w:rPr>
        <w:t>ния координат</w:t>
      </w:r>
      <w:r w:rsidR="00227A29">
        <w:rPr>
          <w:rFonts w:cs="Times New Roman"/>
          <w:sz w:val="28"/>
          <w:szCs w:val="28"/>
        </w:rPr>
        <w:t>,</w:t>
      </w:r>
      <w:r w:rsidRPr="006D3BD0">
        <w:rPr>
          <w:rFonts w:cs="Times New Roman"/>
          <w:sz w:val="28"/>
          <w:szCs w:val="28"/>
        </w:rPr>
        <w:t xml:space="preserve"> вычисления расстояний и площадей и др.;</w:t>
      </w:r>
    </w:p>
    <w:p w:rsidR="00B80FB6" w:rsidRPr="006D3BD0" w:rsidRDefault="00B80FB6" w:rsidP="00B860CF">
      <w:pPr>
        <w:ind w:firstLine="567"/>
        <w:jc w:val="both"/>
        <w:rPr>
          <w:rFonts w:cs="Times New Roman"/>
          <w:color w:val="000000"/>
          <w:spacing w:val="-4"/>
          <w:kern w:val="1"/>
          <w:sz w:val="28"/>
          <w:szCs w:val="28"/>
          <w:lang w:eastAsia="ar-SA"/>
        </w:rPr>
      </w:pPr>
      <w:r>
        <w:rPr>
          <w:rFonts w:cs="Times New Roman"/>
          <w:sz w:val="28"/>
          <w:szCs w:val="28"/>
        </w:rPr>
        <w:t>-</w:t>
      </w:r>
      <w:r w:rsidRPr="006D3BD0">
        <w:rPr>
          <w:rFonts w:cs="Times New Roman"/>
          <w:sz w:val="28"/>
          <w:szCs w:val="28"/>
        </w:rPr>
        <w:t xml:space="preserve"> </w:t>
      </w:r>
      <w:r w:rsidRPr="006D3BD0">
        <w:rPr>
          <w:rFonts w:cs="Times New Roman"/>
          <w:spacing w:val="-4"/>
          <w:sz w:val="28"/>
          <w:szCs w:val="28"/>
        </w:rPr>
        <w:t>работы с геоинформационными системами и базами данных;</w:t>
      </w:r>
    </w:p>
    <w:p w:rsidR="00B80FB6" w:rsidRPr="006D3BD0" w:rsidRDefault="00B80FB6" w:rsidP="00B860CF">
      <w:pPr>
        <w:autoSpaceDE w:val="0"/>
        <w:autoSpaceDN w:val="0"/>
        <w:adjustRightInd w:val="0"/>
        <w:ind w:firstLine="540"/>
        <w:jc w:val="both"/>
        <w:rPr>
          <w:rFonts w:cs="Times New Roman"/>
          <w:color w:val="000000"/>
          <w:kern w:val="2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 xml:space="preserve">- </w:t>
      </w: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ab/>
        <w:t>практического применения основ организации труда, производства и управления, законодательства о труде;</w:t>
      </w:r>
    </w:p>
    <w:p w:rsidR="00B80FB6" w:rsidRDefault="00B80FB6" w:rsidP="00B860CF">
      <w:pPr>
        <w:autoSpaceDE w:val="0"/>
        <w:autoSpaceDN w:val="0"/>
        <w:adjustRightInd w:val="0"/>
        <w:ind w:firstLine="539"/>
        <w:jc w:val="both"/>
        <w:rPr>
          <w:rFonts w:cs="Times New Roman"/>
          <w:color w:val="000000"/>
          <w:kern w:val="2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2"/>
          <w:sz w:val="28"/>
          <w:szCs w:val="28"/>
          <w:lang w:eastAsia="ar-SA"/>
        </w:rPr>
        <w:t>- 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444C27" w:rsidRDefault="00444C27" w:rsidP="00B860CF">
      <w:pPr>
        <w:pStyle w:val="a5"/>
        <w:autoSpaceDE w:val="0"/>
        <w:spacing w:after="0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ab/>
        <w:t>В своей деятельности в</w:t>
      </w:r>
      <w:r w:rsidRPr="006D3BD0">
        <w:rPr>
          <w:rFonts w:cs="Times New Roman"/>
          <w:sz w:val="28"/>
          <w:szCs w:val="28"/>
        </w:rPr>
        <w:t xml:space="preserve">едущий специалист </w:t>
      </w: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руководствуется </w:t>
      </w:r>
      <w:r w:rsidRPr="006D3BD0">
        <w:rPr>
          <w:rFonts w:cs="Times New Roman"/>
          <w:bCs/>
          <w:color w:val="000000"/>
          <w:kern w:val="1"/>
          <w:sz w:val="28"/>
          <w:szCs w:val="28"/>
          <w:lang w:eastAsia="ar-SA"/>
        </w:rPr>
        <w:t xml:space="preserve">действующим законодательством РФ, региональными и местными нормативно-правовыми актами, </w:t>
      </w:r>
      <w:r w:rsidR="00CA7C0A">
        <w:rPr>
          <w:rFonts w:cs="Times New Roman"/>
          <w:sz w:val="28"/>
          <w:szCs w:val="28"/>
        </w:rPr>
        <w:t>п</w:t>
      </w:r>
      <w:r w:rsidRPr="006D3BD0">
        <w:rPr>
          <w:rFonts w:cs="Times New Roman"/>
          <w:sz w:val="28"/>
          <w:szCs w:val="28"/>
        </w:rPr>
        <w:t>оложением об управлении главного архитектора</w:t>
      </w:r>
      <w:r w:rsidR="001B147D">
        <w:rPr>
          <w:rFonts w:cs="Times New Roman"/>
          <w:sz w:val="28"/>
          <w:szCs w:val="28"/>
        </w:rPr>
        <w:t xml:space="preserve"> городского округа администрации городского округа город Воронеж</w:t>
      </w:r>
      <w:r w:rsidRPr="006D3BD0">
        <w:rPr>
          <w:rFonts w:cs="Times New Roman"/>
          <w:sz w:val="28"/>
          <w:szCs w:val="28"/>
        </w:rPr>
        <w:t xml:space="preserve">, </w:t>
      </w:r>
      <w:r w:rsidR="00E9651A">
        <w:rPr>
          <w:rFonts w:cs="Times New Roman"/>
          <w:sz w:val="28"/>
          <w:szCs w:val="28"/>
        </w:rPr>
        <w:t>п</w:t>
      </w:r>
      <w:r w:rsidRPr="006D3BD0">
        <w:rPr>
          <w:rFonts w:cs="Times New Roman"/>
          <w:sz w:val="28"/>
          <w:szCs w:val="28"/>
        </w:rPr>
        <w:t xml:space="preserve">оложением о </w:t>
      </w:r>
      <w:r w:rsidR="000C794A" w:rsidRPr="006D3BD0">
        <w:rPr>
          <w:rFonts w:cs="Times New Roman"/>
          <w:sz w:val="28"/>
          <w:szCs w:val="28"/>
        </w:rPr>
        <w:t>геолого-геодезическо</w:t>
      </w:r>
      <w:r w:rsidR="00640D91">
        <w:rPr>
          <w:rFonts w:cs="Times New Roman"/>
          <w:sz w:val="28"/>
          <w:szCs w:val="28"/>
        </w:rPr>
        <w:t>м</w:t>
      </w:r>
      <w:r w:rsidR="000C794A" w:rsidRPr="006D3BD0">
        <w:rPr>
          <w:rFonts w:cs="Times New Roman"/>
          <w:sz w:val="28"/>
          <w:szCs w:val="28"/>
        </w:rPr>
        <w:t xml:space="preserve"> </w:t>
      </w:r>
      <w:r w:rsidR="00640D91" w:rsidRPr="006D3BD0">
        <w:rPr>
          <w:rFonts w:cs="Times New Roman"/>
          <w:sz w:val="28"/>
          <w:szCs w:val="28"/>
        </w:rPr>
        <w:t>отделе</w:t>
      </w:r>
      <w:r w:rsidRPr="006D3BD0">
        <w:rPr>
          <w:rFonts w:cs="Times New Roman"/>
          <w:sz w:val="28"/>
          <w:szCs w:val="28"/>
        </w:rPr>
        <w:t>, настоящей должностной инструкцией.</w:t>
      </w:r>
    </w:p>
    <w:p w:rsidR="006F432C" w:rsidRDefault="00B80FB6" w:rsidP="006F432C">
      <w:pPr>
        <w:pStyle w:val="a5"/>
        <w:autoSpaceDE w:val="0"/>
        <w:spacing w:after="0"/>
        <w:ind w:firstLine="708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>
        <w:rPr>
          <w:rFonts w:cs="Times New Roman"/>
          <w:sz w:val="28"/>
          <w:szCs w:val="28"/>
        </w:rPr>
        <w:tab/>
      </w:r>
      <w:r w:rsidR="006F432C">
        <w:rPr>
          <w:rFonts w:cs="Times New Roman"/>
          <w:sz w:val="28"/>
          <w:szCs w:val="28"/>
        </w:rPr>
        <w:t>1.5.</w:t>
      </w:r>
      <w:r w:rsidR="006F432C" w:rsidRPr="00B80FB6">
        <w:rPr>
          <w:rFonts w:cs="Times New Roman"/>
          <w:sz w:val="28"/>
          <w:szCs w:val="28"/>
        </w:rPr>
        <w:t xml:space="preserve"> </w:t>
      </w:r>
      <w:r w:rsidR="006F432C" w:rsidRPr="006D3BD0">
        <w:rPr>
          <w:rFonts w:cs="Times New Roman"/>
          <w:sz w:val="28"/>
          <w:szCs w:val="28"/>
        </w:rPr>
        <w:t xml:space="preserve">Ведущий специалист </w:t>
      </w:r>
      <w:r w:rsidR="006F432C" w:rsidRPr="006D3BD0">
        <w:rPr>
          <w:rFonts w:cs="Times New Roman"/>
          <w:color w:val="000000"/>
          <w:kern w:val="1"/>
          <w:sz w:val="28"/>
          <w:szCs w:val="28"/>
          <w:lang w:eastAsia="ar-SA"/>
        </w:rPr>
        <w:t>подчиняется непосредственно начальнику</w:t>
      </w:r>
      <w:r w:rsidR="006F432C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 геолого-геодезического</w:t>
      </w:r>
      <w:r w:rsidR="006F432C" w:rsidRPr="006D3BD0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 отдела</w:t>
      </w:r>
      <w:r w:rsidR="006F432C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 управления</w:t>
      </w:r>
      <w:r w:rsidR="006F432C" w:rsidRPr="006D3BD0">
        <w:rPr>
          <w:rFonts w:cs="Times New Roman"/>
          <w:color w:val="000000"/>
          <w:kern w:val="1"/>
          <w:sz w:val="28"/>
          <w:szCs w:val="28"/>
          <w:lang w:eastAsia="ar-SA"/>
        </w:rPr>
        <w:t>.</w:t>
      </w:r>
      <w:r w:rsidR="006F432C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 </w:t>
      </w:r>
    </w:p>
    <w:p w:rsidR="006F432C" w:rsidRDefault="006F432C" w:rsidP="006F432C">
      <w:pPr>
        <w:pStyle w:val="a5"/>
        <w:autoSpaceDE w:val="0"/>
        <w:spacing w:after="0"/>
        <w:ind w:firstLine="708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C929F4">
        <w:rPr>
          <w:rFonts w:cs="Times New Roman"/>
          <w:color w:val="000000"/>
          <w:kern w:val="1"/>
          <w:sz w:val="28"/>
          <w:szCs w:val="28"/>
          <w:lang w:eastAsia="ar-SA"/>
        </w:rPr>
        <w:lastRenderedPageBreak/>
        <w:t xml:space="preserve">1.6. На период отсутствия </w:t>
      </w:r>
      <w:r>
        <w:rPr>
          <w:rFonts w:cs="Times New Roman"/>
          <w:color w:val="000000"/>
          <w:kern w:val="1"/>
          <w:sz w:val="28"/>
          <w:szCs w:val="28"/>
          <w:lang w:eastAsia="ar-SA"/>
        </w:rPr>
        <w:t>ведуще</w:t>
      </w:r>
      <w:r w:rsidRPr="00C929F4">
        <w:rPr>
          <w:rFonts w:cs="Times New Roman"/>
          <w:color w:val="000000"/>
          <w:kern w:val="1"/>
          <w:sz w:val="28"/>
          <w:szCs w:val="28"/>
          <w:lang w:eastAsia="ar-SA"/>
        </w:rPr>
        <w:t xml:space="preserve">го специалиста исполнение </w:t>
      </w:r>
      <w:r>
        <w:rPr>
          <w:rFonts w:cs="Times New Roman"/>
          <w:color w:val="000000"/>
          <w:kern w:val="1"/>
          <w:sz w:val="28"/>
          <w:szCs w:val="28"/>
          <w:lang w:eastAsia="ar-SA"/>
        </w:rPr>
        <w:t xml:space="preserve">его </w:t>
      </w:r>
      <w:r w:rsidRPr="00C929F4">
        <w:rPr>
          <w:rFonts w:cs="Times New Roman"/>
          <w:color w:val="000000"/>
          <w:kern w:val="1"/>
          <w:sz w:val="28"/>
          <w:szCs w:val="28"/>
          <w:lang w:eastAsia="ar-SA"/>
        </w:rPr>
        <w:t>обязанностей возлагается на одного из сотрудников отдела на основании поручения начальника отдела.</w:t>
      </w:r>
    </w:p>
    <w:p w:rsidR="00B80FB6" w:rsidRPr="006D3BD0" w:rsidRDefault="00B80FB6" w:rsidP="006F432C">
      <w:pPr>
        <w:pStyle w:val="a5"/>
        <w:autoSpaceDE w:val="0"/>
        <w:spacing w:after="0"/>
        <w:ind w:firstLine="708"/>
        <w:jc w:val="both"/>
        <w:rPr>
          <w:rFonts w:cs="Times New Roman"/>
          <w:bCs/>
          <w:color w:val="000000"/>
          <w:kern w:val="1"/>
          <w:sz w:val="28"/>
          <w:szCs w:val="28"/>
          <w:lang w:eastAsia="ar-SA"/>
        </w:rPr>
      </w:pPr>
      <w:r>
        <w:rPr>
          <w:rFonts w:cs="Times New Roman"/>
          <w:color w:val="000000"/>
          <w:kern w:val="1"/>
          <w:sz w:val="28"/>
          <w:szCs w:val="28"/>
          <w:lang w:eastAsia="ar-SA"/>
        </w:rPr>
        <w:t xml:space="preserve"> </w:t>
      </w:r>
    </w:p>
    <w:p w:rsidR="00444C27" w:rsidRPr="00F13785" w:rsidRDefault="00825F77" w:rsidP="00F13785">
      <w:pPr>
        <w:autoSpaceDE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color w:val="000000"/>
          <w:kern w:val="1"/>
          <w:sz w:val="28"/>
          <w:szCs w:val="28"/>
          <w:lang w:val="en-US" w:eastAsia="ar-SA"/>
        </w:rPr>
        <w:t>II</w:t>
      </w:r>
      <w:r w:rsidR="00F13785" w:rsidRPr="00F13785">
        <w:rPr>
          <w:rFonts w:cs="Times New Roman"/>
          <w:b/>
          <w:color w:val="000000"/>
          <w:kern w:val="1"/>
          <w:sz w:val="28"/>
          <w:szCs w:val="28"/>
          <w:lang w:eastAsia="ar-SA"/>
        </w:rPr>
        <w:t xml:space="preserve">. </w:t>
      </w:r>
      <w:r w:rsidR="00444C27" w:rsidRPr="00F13785">
        <w:rPr>
          <w:rFonts w:cs="Times New Roman"/>
          <w:b/>
          <w:bCs/>
          <w:sz w:val="28"/>
          <w:szCs w:val="28"/>
        </w:rPr>
        <w:t>Должностные обязанности.</w:t>
      </w:r>
    </w:p>
    <w:p w:rsidR="00AC78F1" w:rsidRPr="00AC78F1" w:rsidRDefault="00AC78F1" w:rsidP="00AC78F1">
      <w:pPr>
        <w:pStyle w:val="af3"/>
        <w:autoSpaceDE w:val="0"/>
        <w:ind w:left="1080"/>
        <w:rPr>
          <w:rFonts w:cs="Times New Roman"/>
          <w:b/>
          <w:bCs/>
          <w:sz w:val="28"/>
          <w:szCs w:val="28"/>
        </w:rPr>
      </w:pPr>
    </w:p>
    <w:p w:rsidR="00444C27" w:rsidRPr="006D3BD0" w:rsidRDefault="00444C27" w:rsidP="00B860CF">
      <w:pPr>
        <w:ind w:firstLine="708"/>
        <w:jc w:val="both"/>
        <w:rPr>
          <w:rFonts w:cs="Times New Roman"/>
          <w:sz w:val="28"/>
          <w:szCs w:val="28"/>
        </w:rPr>
      </w:pPr>
      <w:r w:rsidRPr="006D3BD0">
        <w:rPr>
          <w:rFonts w:cs="Times New Roman"/>
          <w:sz w:val="28"/>
          <w:szCs w:val="28"/>
        </w:rPr>
        <w:t>Ведущий специалист:</w:t>
      </w:r>
    </w:p>
    <w:p w:rsidR="005D45D0" w:rsidRPr="006D3BD0" w:rsidRDefault="00444C27" w:rsidP="00B860CF">
      <w:pPr>
        <w:tabs>
          <w:tab w:val="left" w:pos="666"/>
        </w:tabs>
        <w:jc w:val="both"/>
        <w:rPr>
          <w:rFonts w:cs="Times New Roman"/>
          <w:sz w:val="28"/>
          <w:szCs w:val="28"/>
          <w:lang w:eastAsia="ar-SA"/>
        </w:rPr>
      </w:pPr>
      <w:r w:rsidRPr="006D3BD0">
        <w:rPr>
          <w:rFonts w:cs="Times New Roman"/>
          <w:sz w:val="28"/>
          <w:szCs w:val="28"/>
        </w:rPr>
        <w:tab/>
      </w:r>
      <w:r w:rsidR="005D45D0" w:rsidRPr="006D3BD0">
        <w:rPr>
          <w:rFonts w:cs="Times New Roman"/>
          <w:sz w:val="28"/>
          <w:szCs w:val="28"/>
        </w:rPr>
        <w:tab/>
      </w:r>
      <w:r w:rsidR="00205535" w:rsidRPr="00D41EA5">
        <w:rPr>
          <w:rFonts w:cs="Times New Roman"/>
          <w:sz w:val="28"/>
          <w:szCs w:val="28"/>
        </w:rPr>
        <w:t>2</w:t>
      </w:r>
      <w:r w:rsidRPr="00D41EA5">
        <w:rPr>
          <w:rFonts w:cs="Times New Roman"/>
          <w:sz w:val="28"/>
          <w:szCs w:val="28"/>
        </w:rPr>
        <w:t xml:space="preserve">.1. </w:t>
      </w:r>
      <w:r w:rsidR="004D0208">
        <w:rPr>
          <w:rFonts w:cs="Times New Roman"/>
          <w:color w:val="000000"/>
          <w:sz w:val="28"/>
          <w:szCs w:val="28"/>
        </w:rPr>
        <w:t>К</w:t>
      </w:r>
      <w:r w:rsidR="005D45D0" w:rsidRPr="00D41EA5">
        <w:rPr>
          <w:rFonts w:cs="Times New Roman"/>
          <w:color w:val="000000"/>
          <w:sz w:val="28"/>
          <w:szCs w:val="28"/>
        </w:rPr>
        <w:t>онсультир</w:t>
      </w:r>
      <w:r w:rsidR="004D0208">
        <w:rPr>
          <w:rFonts w:cs="Times New Roman"/>
          <w:color w:val="000000"/>
          <w:sz w:val="28"/>
          <w:szCs w:val="28"/>
        </w:rPr>
        <w:t>ует</w:t>
      </w:r>
      <w:r w:rsidR="005D45D0" w:rsidRPr="00D41EA5">
        <w:rPr>
          <w:rFonts w:cs="Times New Roman"/>
          <w:color w:val="000000"/>
          <w:sz w:val="28"/>
          <w:szCs w:val="28"/>
        </w:rPr>
        <w:t xml:space="preserve"> граждан и юридических лиц по вопросам, входящим в компетенцию отдела.</w:t>
      </w:r>
    </w:p>
    <w:p w:rsidR="00F05574" w:rsidRDefault="00205535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6D3BD0">
        <w:rPr>
          <w:rFonts w:cs="Times New Roman"/>
          <w:sz w:val="28"/>
          <w:szCs w:val="28"/>
          <w:lang w:eastAsia="ar-SA"/>
        </w:rPr>
        <w:t>2</w:t>
      </w:r>
      <w:r w:rsidR="005D45D0" w:rsidRPr="006D3BD0">
        <w:rPr>
          <w:rFonts w:cs="Times New Roman"/>
          <w:sz w:val="28"/>
          <w:szCs w:val="28"/>
          <w:lang w:eastAsia="ar-SA"/>
        </w:rPr>
        <w:t xml:space="preserve">.2. </w:t>
      </w:r>
      <w:r w:rsidR="004D0208">
        <w:rPr>
          <w:rFonts w:cs="Times New Roman"/>
          <w:sz w:val="28"/>
          <w:szCs w:val="28"/>
          <w:lang w:eastAsia="ar-SA"/>
        </w:rPr>
        <w:t>У</w:t>
      </w:r>
      <w:r w:rsidR="00E70C96" w:rsidRPr="00E70C96">
        <w:rPr>
          <w:rFonts w:cs="Times New Roman"/>
          <w:sz w:val="28"/>
          <w:szCs w:val="28"/>
          <w:lang w:eastAsia="ar-SA"/>
        </w:rPr>
        <w:t>част</w:t>
      </w:r>
      <w:r w:rsidR="004D0208">
        <w:rPr>
          <w:rFonts w:cs="Times New Roman"/>
          <w:sz w:val="28"/>
          <w:szCs w:val="28"/>
          <w:lang w:eastAsia="ar-SA"/>
        </w:rPr>
        <w:t>вует</w:t>
      </w:r>
      <w:r w:rsidR="00E70C96" w:rsidRPr="00E70C96">
        <w:rPr>
          <w:rFonts w:cs="Times New Roman"/>
          <w:sz w:val="28"/>
          <w:szCs w:val="28"/>
          <w:lang w:eastAsia="ar-SA"/>
        </w:rPr>
        <w:t xml:space="preserve"> </w:t>
      </w:r>
      <w:r w:rsidR="004D0208" w:rsidRPr="004D0208">
        <w:rPr>
          <w:rFonts w:cs="Times New Roman"/>
          <w:sz w:val="28"/>
          <w:szCs w:val="28"/>
          <w:lang w:eastAsia="ar-SA"/>
        </w:rPr>
        <w:t>в решении вопросов организации использования локальной системы координат и геодезических сетей специального назначения для обеспечения выполнения геодезических работ при осуществлении градостроительной деятельности на территории городского округа город Воронеж, в наблюдении за сохранностью пунктов городской геодезической сети.</w:t>
      </w:r>
    </w:p>
    <w:p w:rsidR="00F05574" w:rsidRDefault="00F05574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300510">
        <w:rPr>
          <w:rFonts w:cs="Times New Roman"/>
          <w:sz w:val="28"/>
          <w:szCs w:val="28"/>
          <w:lang w:eastAsia="ar-SA"/>
        </w:rPr>
        <w:t xml:space="preserve">2.3. </w:t>
      </w:r>
      <w:r w:rsidR="004D0208">
        <w:rPr>
          <w:rFonts w:cs="Times New Roman"/>
          <w:sz w:val="28"/>
          <w:szCs w:val="28"/>
          <w:lang w:eastAsia="ar-SA"/>
        </w:rPr>
        <w:t>У</w:t>
      </w:r>
      <w:r w:rsidRPr="00300510">
        <w:rPr>
          <w:rFonts w:cs="Times New Roman"/>
          <w:sz w:val="28"/>
          <w:szCs w:val="28"/>
          <w:lang w:eastAsia="ar-SA"/>
        </w:rPr>
        <w:t>част</w:t>
      </w:r>
      <w:r w:rsidR="004D0208">
        <w:rPr>
          <w:rFonts w:cs="Times New Roman"/>
          <w:sz w:val="28"/>
          <w:szCs w:val="28"/>
          <w:lang w:eastAsia="ar-SA"/>
        </w:rPr>
        <w:t>вует</w:t>
      </w:r>
      <w:r w:rsidRPr="00300510">
        <w:rPr>
          <w:rFonts w:cs="Times New Roman"/>
          <w:sz w:val="28"/>
          <w:szCs w:val="28"/>
          <w:lang w:eastAsia="ar-SA"/>
        </w:rPr>
        <w:t xml:space="preserve"> в предоставлении муниципальной услуги «Присвоение адреса объекту недвижимости и аннулирование адреса» (в том числе в электронном виде), а также готовит проект решения</w:t>
      </w:r>
      <w:r w:rsidR="004D0208">
        <w:rPr>
          <w:rFonts w:cs="Times New Roman"/>
          <w:sz w:val="28"/>
          <w:szCs w:val="28"/>
          <w:lang w:eastAsia="ar-SA"/>
        </w:rPr>
        <w:t xml:space="preserve"> (приказа)</w:t>
      </w:r>
      <w:r w:rsidRPr="00300510">
        <w:rPr>
          <w:rFonts w:cs="Times New Roman"/>
          <w:sz w:val="28"/>
          <w:szCs w:val="28"/>
          <w:lang w:eastAsia="ar-SA"/>
        </w:rPr>
        <w:t xml:space="preserve"> о присвоении </w:t>
      </w:r>
      <w:r w:rsidR="004D0208">
        <w:rPr>
          <w:rFonts w:cs="Times New Roman"/>
          <w:sz w:val="28"/>
          <w:szCs w:val="28"/>
          <w:lang w:eastAsia="ar-SA"/>
        </w:rPr>
        <w:t xml:space="preserve">(подтверждении) </w:t>
      </w:r>
      <w:r w:rsidRPr="00300510">
        <w:rPr>
          <w:rFonts w:cs="Times New Roman"/>
          <w:sz w:val="28"/>
          <w:szCs w:val="28"/>
          <w:lang w:eastAsia="ar-SA"/>
        </w:rPr>
        <w:t xml:space="preserve">адреса </w:t>
      </w:r>
      <w:r w:rsidR="004D0208" w:rsidRPr="00300510">
        <w:rPr>
          <w:rFonts w:cs="Times New Roman"/>
          <w:sz w:val="28"/>
          <w:szCs w:val="28"/>
          <w:lang w:eastAsia="ar-SA"/>
        </w:rPr>
        <w:t xml:space="preserve">объекту адресации </w:t>
      </w:r>
      <w:r w:rsidRPr="00300510">
        <w:rPr>
          <w:rFonts w:cs="Times New Roman"/>
          <w:sz w:val="28"/>
          <w:szCs w:val="28"/>
          <w:lang w:eastAsia="ar-SA"/>
        </w:rPr>
        <w:t>или аннулировании адреса, либо решение об отказе в  присвоении объекту адресации адреса или аннулировании адреса.</w:t>
      </w:r>
    </w:p>
    <w:p w:rsidR="00E70C96" w:rsidRPr="00E70C96" w:rsidRDefault="00E70C96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E70C96">
        <w:rPr>
          <w:rFonts w:cs="Times New Roman"/>
          <w:sz w:val="28"/>
          <w:szCs w:val="28"/>
          <w:lang w:eastAsia="ar-SA"/>
        </w:rPr>
        <w:t>2.</w:t>
      </w:r>
      <w:r w:rsidR="00F05574">
        <w:rPr>
          <w:rFonts w:cs="Times New Roman"/>
          <w:sz w:val="28"/>
          <w:szCs w:val="28"/>
          <w:lang w:eastAsia="ar-SA"/>
        </w:rPr>
        <w:t>4</w:t>
      </w:r>
      <w:r w:rsidRPr="00E70C96">
        <w:rPr>
          <w:rFonts w:cs="Times New Roman"/>
          <w:sz w:val="28"/>
          <w:szCs w:val="28"/>
          <w:lang w:eastAsia="ar-SA"/>
        </w:rPr>
        <w:t xml:space="preserve">. </w:t>
      </w:r>
      <w:r w:rsidR="00663331">
        <w:rPr>
          <w:rFonts w:cs="Times New Roman"/>
          <w:sz w:val="28"/>
          <w:szCs w:val="28"/>
          <w:lang w:eastAsia="ar-SA"/>
        </w:rPr>
        <w:t>Р</w:t>
      </w:r>
      <w:r w:rsidRPr="00E70C96">
        <w:rPr>
          <w:rFonts w:cs="Times New Roman"/>
          <w:sz w:val="28"/>
          <w:szCs w:val="28"/>
          <w:lang w:eastAsia="ar-SA"/>
        </w:rPr>
        <w:t>азмещ</w:t>
      </w:r>
      <w:r w:rsidR="00663331">
        <w:rPr>
          <w:rFonts w:cs="Times New Roman"/>
          <w:sz w:val="28"/>
          <w:szCs w:val="28"/>
          <w:lang w:eastAsia="ar-SA"/>
        </w:rPr>
        <w:t>ает</w:t>
      </w:r>
      <w:r w:rsidRPr="00E70C96">
        <w:rPr>
          <w:rFonts w:cs="Times New Roman"/>
          <w:sz w:val="28"/>
          <w:szCs w:val="28"/>
          <w:lang w:eastAsia="ar-SA"/>
        </w:rPr>
        <w:t xml:space="preserve"> информаци</w:t>
      </w:r>
      <w:r w:rsidR="00663331">
        <w:rPr>
          <w:rFonts w:cs="Times New Roman"/>
          <w:sz w:val="28"/>
          <w:szCs w:val="28"/>
          <w:lang w:eastAsia="ar-SA"/>
        </w:rPr>
        <w:t>ю</w:t>
      </w:r>
      <w:r w:rsidRPr="00E70C96">
        <w:rPr>
          <w:rFonts w:cs="Times New Roman"/>
          <w:sz w:val="28"/>
          <w:szCs w:val="28"/>
          <w:lang w:eastAsia="ar-SA"/>
        </w:rPr>
        <w:t xml:space="preserve"> о присвоении адресов объектам адресации, изменении, аннулировании адресов, о присвоении наименований элементам улично-дорожной сети 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 в государственном адресном реестре.</w:t>
      </w:r>
    </w:p>
    <w:p w:rsidR="00E70C96" w:rsidRDefault="00E70C96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E70C96">
        <w:rPr>
          <w:rFonts w:cs="Times New Roman"/>
          <w:sz w:val="28"/>
          <w:szCs w:val="28"/>
          <w:lang w:eastAsia="ar-SA"/>
        </w:rPr>
        <w:t>2.</w:t>
      </w:r>
      <w:r w:rsidR="00F05574">
        <w:rPr>
          <w:rFonts w:cs="Times New Roman"/>
          <w:sz w:val="28"/>
          <w:szCs w:val="28"/>
          <w:lang w:eastAsia="ar-SA"/>
        </w:rPr>
        <w:t>5</w:t>
      </w:r>
      <w:r w:rsidRPr="00E70C96">
        <w:rPr>
          <w:rFonts w:cs="Times New Roman"/>
          <w:sz w:val="28"/>
          <w:szCs w:val="28"/>
          <w:lang w:eastAsia="ar-SA"/>
        </w:rPr>
        <w:t xml:space="preserve">. </w:t>
      </w:r>
      <w:r w:rsidR="00663331">
        <w:rPr>
          <w:rFonts w:cs="Times New Roman"/>
          <w:sz w:val="28"/>
          <w:szCs w:val="28"/>
          <w:lang w:eastAsia="ar-SA"/>
        </w:rPr>
        <w:t>Р</w:t>
      </w:r>
      <w:r w:rsidRPr="00E70C96">
        <w:rPr>
          <w:rFonts w:cs="Times New Roman"/>
          <w:sz w:val="28"/>
          <w:szCs w:val="28"/>
          <w:lang w:eastAsia="ar-SA"/>
        </w:rPr>
        <w:t>ассм</w:t>
      </w:r>
      <w:r w:rsidR="00663331">
        <w:rPr>
          <w:rFonts w:cs="Times New Roman"/>
          <w:sz w:val="28"/>
          <w:szCs w:val="28"/>
          <w:lang w:eastAsia="ar-SA"/>
        </w:rPr>
        <w:t>атрива</w:t>
      </w:r>
      <w:r w:rsidRPr="00E70C96">
        <w:rPr>
          <w:rFonts w:cs="Times New Roman"/>
          <w:sz w:val="28"/>
          <w:szCs w:val="28"/>
          <w:lang w:eastAsia="ar-SA"/>
        </w:rPr>
        <w:t>е</w:t>
      </w:r>
      <w:r w:rsidR="00663331">
        <w:rPr>
          <w:rFonts w:cs="Times New Roman"/>
          <w:sz w:val="28"/>
          <w:szCs w:val="28"/>
          <w:lang w:eastAsia="ar-SA"/>
        </w:rPr>
        <w:t>т</w:t>
      </w:r>
      <w:r w:rsidRPr="00E70C96">
        <w:rPr>
          <w:rFonts w:cs="Times New Roman"/>
          <w:sz w:val="28"/>
          <w:szCs w:val="28"/>
          <w:lang w:eastAsia="ar-SA"/>
        </w:rPr>
        <w:t xml:space="preserve"> уведомлени</w:t>
      </w:r>
      <w:r w:rsidR="00663331">
        <w:rPr>
          <w:rFonts w:cs="Times New Roman"/>
          <w:sz w:val="28"/>
          <w:szCs w:val="28"/>
          <w:lang w:eastAsia="ar-SA"/>
        </w:rPr>
        <w:t>я</w:t>
      </w:r>
      <w:r w:rsidRPr="00E70C96">
        <w:rPr>
          <w:rFonts w:cs="Times New Roman"/>
          <w:sz w:val="28"/>
          <w:szCs w:val="28"/>
          <w:lang w:eastAsia="ar-SA"/>
        </w:rPr>
        <w:t xml:space="preserve"> оператора федеральной информационной адресной системы о выявленных несоответствиях сведений об адресах, содержащихся в государственном адресном реестре, и </w:t>
      </w:r>
      <w:r w:rsidR="00663331">
        <w:rPr>
          <w:rFonts w:cs="Times New Roman"/>
          <w:sz w:val="28"/>
          <w:szCs w:val="28"/>
          <w:lang w:eastAsia="ar-SA"/>
        </w:rPr>
        <w:t xml:space="preserve">готовит проекты </w:t>
      </w:r>
      <w:r w:rsidRPr="00E70C96">
        <w:rPr>
          <w:rFonts w:cs="Times New Roman"/>
          <w:sz w:val="28"/>
          <w:szCs w:val="28"/>
          <w:lang w:eastAsia="ar-SA"/>
        </w:rPr>
        <w:t xml:space="preserve"> решений</w:t>
      </w:r>
      <w:r w:rsidR="00663331">
        <w:rPr>
          <w:rFonts w:cs="Times New Roman"/>
          <w:sz w:val="28"/>
          <w:szCs w:val="28"/>
          <w:lang w:eastAsia="ar-SA"/>
        </w:rPr>
        <w:t xml:space="preserve"> (приказов)</w:t>
      </w:r>
      <w:r w:rsidRPr="00E70C96">
        <w:rPr>
          <w:rFonts w:cs="Times New Roman"/>
          <w:sz w:val="28"/>
          <w:szCs w:val="28"/>
          <w:lang w:eastAsia="ar-SA"/>
        </w:rPr>
        <w:t xml:space="preserve"> по выявленным неполным, неактуальным, недостоверным сведениям об адресах и адресообразующих элементах, размещенных в государственном адресном реестре, а также не размещенных в государственном адресном реестре.</w:t>
      </w:r>
    </w:p>
    <w:p w:rsidR="00E70C96" w:rsidRDefault="00E70C96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>
        <w:rPr>
          <w:rFonts w:cs="Times New Roman"/>
          <w:sz w:val="28"/>
          <w:szCs w:val="28"/>
          <w:lang w:eastAsia="ar-SA"/>
        </w:rPr>
        <w:t>2.</w:t>
      </w:r>
      <w:r w:rsidR="00F05574">
        <w:rPr>
          <w:rFonts w:cs="Times New Roman"/>
          <w:sz w:val="28"/>
          <w:szCs w:val="28"/>
          <w:lang w:eastAsia="ar-SA"/>
        </w:rPr>
        <w:t>6</w:t>
      </w:r>
      <w:r>
        <w:rPr>
          <w:rFonts w:cs="Times New Roman"/>
          <w:sz w:val="28"/>
          <w:szCs w:val="28"/>
          <w:lang w:eastAsia="ar-SA"/>
        </w:rPr>
        <w:t xml:space="preserve">. </w:t>
      </w:r>
      <w:r w:rsidR="005B7A61">
        <w:rPr>
          <w:rFonts w:cs="Times New Roman"/>
          <w:sz w:val="28"/>
          <w:szCs w:val="28"/>
          <w:lang w:eastAsia="ar-SA"/>
        </w:rPr>
        <w:t>Р</w:t>
      </w:r>
      <w:r w:rsidRPr="00E70C96">
        <w:rPr>
          <w:rFonts w:cs="Times New Roman"/>
          <w:sz w:val="28"/>
          <w:szCs w:val="28"/>
          <w:lang w:eastAsia="ar-SA"/>
        </w:rPr>
        <w:t>егистр</w:t>
      </w:r>
      <w:r w:rsidR="005B7A61">
        <w:rPr>
          <w:rFonts w:cs="Times New Roman"/>
          <w:sz w:val="28"/>
          <w:szCs w:val="28"/>
          <w:lang w:eastAsia="ar-SA"/>
        </w:rPr>
        <w:t>ирует</w:t>
      </w:r>
      <w:r w:rsidRPr="00E70C96">
        <w:rPr>
          <w:rFonts w:cs="Times New Roman"/>
          <w:sz w:val="28"/>
          <w:szCs w:val="28"/>
          <w:lang w:eastAsia="ar-SA"/>
        </w:rPr>
        <w:t xml:space="preserve"> заявлени</w:t>
      </w:r>
      <w:r w:rsidR="005B7A61">
        <w:rPr>
          <w:rFonts w:cs="Times New Roman"/>
          <w:sz w:val="28"/>
          <w:szCs w:val="28"/>
          <w:lang w:eastAsia="ar-SA"/>
        </w:rPr>
        <w:t>я</w:t>
      </w:r>
      <w:r w:rsidRPr="00E70C96">
        <w:rPr>
          <w:rFonts w:cs="Times New Roman"/>
          <w:sz w:val="28"/>
          <w:szCs w:val="28"/>
          <w:lang w:eastAsia="ar-SA"/>
        </w:rPr>
        <w:t xml:space="preserve"> на производство инженерно-геодезических и инженерно-геологических изысканий на территории городского округа город Воронеж.</w:t>
      </w:r>
    </w:p>
    <w:p w:rsidR="00E70C96" w:rsidRDefault="00E70C96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E70C96">
        <w:rPr>
          <w:rFonts w:cs="Times New Roman"/>
          <w:sz w:val="28"/>
          <w:szCs w:val="28"/>
          <w:lang w:eastAsia="ar-SA"/>
        </w:rPr>
        <w:t>2.</w:t>
      </w:r>
      <w:r w:rsidR="00F05574">
        <w:rPr>
          <w:rFonts w:cs="Times New Roman"/>
          <w:sz w:val="28"/>
          <w:szCs w:val="28"/>
          <w:lang w:eastAsia="ar-SA"/>
        </w:rPr>
        <w:t>7</w:t>
      </w:r>
      <w:r w:rsidRPr="00E70C96">
        <w:rPr>
          <w:rFonts w:cs="Times New Roman"/>
          <w:sz w:val="28"/>
          <w:szCs w:val="28"/>
          <w:lang w:eastAsia="ar-SA"/>
        </w:rPr>
        <w:t xml:space="preserve">. </w:t>
      </w:r>
      <w:r w:rsidR="005B7A61">
        <w:rPr>
          <w:rFonts w:cs="Times New Roman"/>
          <w:sz w:val="28"/>
          <w:szCs w:val="28"/>
          <w:lang w:eastAsia="ar-SA"/>
        </w:rPr>
        <w:t>У</w:t>
      </w:r>
      <w:r w:rsidRPr="00E70C96">
        <w:rPr>
          <w:rFonts w:cs="Times New Roman"/>
          <w:sz w:val="28"/>
          <w:szCs w:val="28"/>
          <w:lang w:eastAsia="ar-SA"/>
        </w:rPr>
        <w:t>част</w:t>
      </w:r>
      <w:r w:rsidR="005B7A61">
        <w:rPr>
          <w:rFonts w:cs="Times New Roman"/>
          <w:sz w:val="28"/>
          <w:szCs w:val="28"/>
          <w:lang w:eastAsia="ar-SA"/>
        </w:rPr>
        <w:t>вует</w:t>
      </w:r>
      <w:r w:rsidRPr="00E70C96">
        <w:rPr>
          <w:rFonts w:cs="Times New Roman"/>
          <w:sz w:val="28"/>
          <w:szCs w:val="28"/>
          <w:lang w:eastAsia="ar-SA"/>
        </w:rPr>
        <w:t xml:space="preserve"> </w:t>
      </w:r>
      <w:r w:rsidR="005B7A61" w:rsidRPr="005B7A61">
        <w:rPr>
          <w:rFonts w:cs="Times New Roman"/>
          <w:sz w:val="28"/>
          <w:szCs w:val="28"/>
          <w:lang w:eastAsia="ar-SA"/>
        </w:rPr>
        <w:t>в подготовке графических, текстовых описаний местоположения границ территориальных зон и границ населенных пунктов, перечней координат характерных точек этих границ для внесения сведений о них в Единый государственный реестр недвижимости в порядке межведомственного информационного взаимодействия.</w:t>
      </w:r>
      <w:r w:rsidRPr="00E70C96">
        <w:rPr>
          <w:rFonts w:cs="Times New Roman"/>
          <w:sz w:val="28"/>
          <w:szCs w:val="28"/>
          <w:lang w:eastAsia="ar-SA"/>
        </w:rPr>
        <w:t>.</w:t>
      </w:r>
    </w:p>
    <w:p w:rsidR="00E70C96" w:rsidRDefault="00E70C96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E70C96">
        <w:rPr>
          <w:rFonts w:cs="Times New Roman"/>
          <w:sz w:val="28"/>
          <w:szCs w:val="28"/>
          <w:lang w:eastAsia="ar-SA"/>
        </w:rPr>
        <w:t>2.</w:t>
      </w:r>
      <w:r w:rsidR="00F05574">
        <w:rPr>
          <w:rFonts w:cs="Times New Roman"/>
          <w:sz w:val="28"/>
          <w:szCs w:val="28"/>
          <w:lang w:eastAsia="ar-SA"/>
        </w:rPr>
        <w:t>8</w:t>
      </w:r>
      <w:r w:rsidRPr="00E70C96">
        <w:rPr>
          <w:rFonts w:cs="Times New Roman"/>
          <w:sz w:val="28"/>
          <w:szCs w:val="28"/>
          <w:lang w:eastAsia="ar-SA"/>
        </w:rPr>
        <w:t xml:space="preserve">. </w:t>
      </w:r>
      <w:r w:rsidR="005B7A61">
        <w:rPr>
          <w:rFonts w:cs="Times New Roman"/>
          <w:sz w:val="28"/>
          <w:szCs w:val="28"/>
          <w:lang w:eastAsia="ar-SA"/>
        </w:rPr>
        <w:t>У</w:t>
      </w:r>
      <w:r w:rsidRPr="00E70C96">
        <w:rPr>
          <w:rFonts w:cs="Times New Roman"/>
          <w:sz w:val="28"/>
          <w:szCs w:val="28"/>
          <w:lang w:eastAsia="ar-SA"/>
        </w:rPr>
        <w:t>част</w:t>
      </w:r>
      <w:r w:rsidR="005B7A61">
        <w:rPr>
          <w:rFonts w:cs="Times New Roman"/>
          <w:sz w:val="28"/>
          <w:szCs w:val="28"/>
          <w:lang w:eastAsia="ar-SA"/>
        </w:rPr>
        <w:t>вует</w:t>
      </w:r>
      <w:r w:rsidRPr="00E70C96">
        <w:rPr>
          <w:rFonts w:cs="Times New Roman"/>
          <w:sz w:val="28"/>
          <w:szCs w:val="28"/>
          <w:lang w:eastAsia="ar-SA"/>
        </w:rPr>
        <w:t xml:space="preserve"> в мероприятиях по привлечению к ответственности в </w:t>
      </w:r>
      <w:r w:rsidRPr="00E70C96">
        <w:rPr>
          <w:rFonts w:cs="Times New Roman"/>
          <w:sz w:val="28"/>
          <w:szCs w:val="28"/>
          <w:lang w:eastAsia="ar-SA"/>
        </w:rPr>
        <w:lastRenderedPageBreak/>
        <w:t>порядке, установленном законодательством, руководителей предприятий и организаций, нарушающих «Правила землепользования и застройки городского округа город Воронеж», в части производства инженерно-геодезических и инженерно-геологических изысканий, контрольно-геодезической съемки вновь выстроенных зданий, сооружений и инженерных коммуникаций.</w:t>
      </w:r>
    </w:p>
    <w:p w:rsidR="00817739" w:rsidRDefault="00817739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>
        <w:rPr>
          <w:rFonts w:cs="Times New Roman"/>
          <w:spacing w:val="-4"/>
          <w:sz w:val="28"/>
          <w:szCs w:val="28"/>
        </w:rPr>
        <w:t>2.</w:t>
      </w:r>
      <w:r w:rsidR="00F05574">
        <w:rPr>
          <w:rFonts w:cs="Times New Roman"/>
          <w:spacing w:val="-4"/>
          <w:sz w:val="28"/>
          <w:szCs w:val="28"/>
        </w:rPr>
        <w:t>9</w:t>
      </w:r>
      <w:r>
        <w:rPr>
          <w:rFonts w:cs="Times New Roman"/>
          <w:spacing w:val="-4"/>
          <w:sz w:val="28"/>
          <w:szCs w:val="28"/>
        </w:rPr>
        <w:t xml:space="preserve">. </w:t>
      </w:r>
      <w:r w:rsidR="005B7A61">
        <w:rPr>
          <w:rFonts w:cs="Times New Roman"/>
          <w:spacing w:val="-4"/>
          <w:sz w:val="28"/>
          <w:szCs w:val="28"/>
        </w:rPr>
        <w:t>У</w:t>
      </w:r>
      <w:r w:rsidRPr="00242CC6">
        <w:rPr>
          <w:rFonts w:cs="Times New Roman"/>
          <w:spacing w:val="-4"/>
          <w:sz w:val="28"/>
          <w:szCs w:val="28"/>
        </w:rPr>
        <w:t>част</w:t>
      </w:r>
      <w:r w:rsidR="005B7A61">
        <w:rPr>
          <w:rFonts w:cs="Times New Roman"/>
          <w:spacing w:val="-4"/>
          <w:sz w:val="28"/>
          <w:szCs w:val="28"/>
        </w:rPr>
        <w:t>вует</w:t>
      </w:r>
      <w:r w:rsidRPr="00242CC6">
        <w:rPr>
          <w:rFonts w:cs="Times New Roman"/>
          <w:spacing w:val="-4"/>
          <w:sz w:val="28"/>
          <w:szCs w:val="28"/>
        </w:rPr>
        <w:t xml:space="preserve"> в подготовке планов работы и отчетов о работе управления, исполнении бюджета городского округа город Воронеж в соответствии с мероприятиями в области градостроительной деятельности в рамках муниципальных программ, в разработке регламентов, в размещении на официальном сайте РФ плана закупок и плана-графика  на поставку  товаров, выполнение работ, оказание услуг для обеспечения муниципальных нужд, сведений о контрактах в соответствии с законодательством РФ и нормативными правовыми актами, регулирующими деятельность в сфере закупок, в подготовке конкурсной документации по вопросам, входящим в компетенцию управления, проектов правовых актов администрации городского округа город Воронеж по направлениям деятельности отдела и управления.</w:t>
      </w:r>
    </w:p>
    <w:p w:rsidR="00E70C96" w:rsidRDefault="00E70C96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E70C96">
        <w:rPr>
          <w:rFonts w:cs="Times New Roman"/>
          <w:sz w:val="28"/>
          <w:szCs w:val="28"/>
          <w:lang w:eastAsia="ar-SA"/>
        </w:rPr>
        <w:t>2.</w:t>
      </w:r>
      <w:r w:rsidR="00F05574">
        <w:rPr>
          <w:rFonts w:cs="Times New Roman"/>
          <w:sz w:val="28"/>
          <w:szCs w:val="28"/>
          <w:lang w:eastAsia="ar-SA"/>
        </w:rPr>
        <w:t>10</w:t>
      </w:r>
      <w:r w:rsidRPr="00E70C96">
        <w:rPr>
          <w:rFonts w:cs="Times New Roman"/>
          <w:sz w:val="28"/>
          <w:szCs w:val="28"/>
          <w:lang w:eastAsia="ar-SA"/>
        </w:rPr>
        <w:t xml:space="preserve">. </w:t>
      </w:r>
      <w:r w:rsidR="005B7A61">
        <w:rPr>
          <w:rFonts w:cs="Times New Roman"/>
          <w:sz w:val="28"/>
          <w:szCs w:val="28"/>
          <w:lang w:eastAsia="ar-SA"/>
        </w:rPr>
        <w:t>У</w:t>
      </w:r>
      <w:r w:rsidRPr="00E70C96">
        <w:rPr>
          <w:rFonts w:cs="Times New Roman"/>
          <w:sz w:val="28"/>
          <w:szCs w:val="28"/>
          <w:lang w:eastAsia="ar-SA"/>
        </w:rPr>
        <w:t>част</w:t>
      </w:r>
      <w:r w:rsidR="005B7A61">
        <w:rPr>
          <w:rFonts w:cs="Times New Roman"/>
          <w:sz w:val="28"/>
          <w:szCs w:val="28"/>
          <w:lang w:eastAsia="ar-SA"/>
        </w:rPr>
        <w:t>вует</w:t>
      </w:r>
      <w:r w:rsidRPr="00E70C96">
        <w:rPr>
          <w:rFonts w:cs="Times New Roman"/>
          <w:sz w:val="28"/>
          <w:szCs w:val="28"/>
          <w:lang w:eastAsia="ar-SA"/>
        </w:rPr>
        <w:t xml:space="preserve"> в подготовке отчетов управления о работе с обращениями граждан.</w:t>
      </w:r>
    </w:p>
    <w:p w:rsidR="00423739" w:rsidRDefault="00423739" w:rsidP="00E70C96">
      <w:pPr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242CC6">
        <w:rPr>
          <w:rFonts w:cs="Times New Roman"/>
          <w:spacing w:val="-4"/>
          <w:sz w:val="28"/>
          <w:szCs w:val="28"/>
        </w:rPr>
        <w:t>2.1</w:t>
      </w:r>
      <w:r w:rsidR="00F05574">
        <w:rPr>
          <w:rFonts w:cs="Times New Roman"/>
          <w:spacing w:val="-4"/>
          <w:sz w:val="28"/>
          <w:szCs w:val="28"/>
        </w:rPr>
        <w:t>1</w:t>
      </w:r>
      <w:r w:rsidRPr="00242CC6">
        <w:rPr>
          <w:rFonts w:cs="Times New Roman"/>
          <w:spacing w:val="-4"/>
          <w:sz w:val="28"/>
          <w:szCs w:val="28"/>
        </w:rPr>
        <w:t xml:space="preserve">. </w:t>
      </w:r>
      <w:r w:rsidR="005B7A61">
        <w:rPr>
          <w:rFonts w:cs="Times New Roman"/>
          <w:spacing w:val="-4"/>
          <w:sz w:val="28"/>
          <w:szCs w:val="28"/>
        </w:rPr>
        <w:t>У</w:t>
      </w:r>
      <w:r w:rsidRPr="00242CC6">
        <w:rPr>
          <w:rFonts w:cs="Times New Roman"/>
          <w:spacing w:val="-4"/>
          <w:sz w:val="28"/>
          <w:szCs w:val="28"/>
        </w:rPr>
        <w:t>част</w:t>
      </w:r>
      <w:r w:rsidR="005B7A61">
        <w:rPr>
          <w:rFonts w:cs="Times New Roman"/>
          <w:spacing w:val="-4"/>
          <w:sz w:val="28"/>
          <w:szCs w:val="28"/>
        </w:rPr>
        <w:t>вует</w:t>
      </w:r>
      <w:r w:rsidRPr="00242CC6">
        <w:rPr>
          <w:rFonts w:cs="Times New Roman"/>
          <w:spacing w:val="-4"/>
          <w:sz w:val="28"/>
          <w:szCs w:val="28"/>
        </w:rPr>
        <w:t xml:space="preserve"> в подготовке номенклатуры дел управления, в подготовке и своевременной передаче документов постоянного срока хранения администрации городского округа город Воронеж на хранение в МБУ «Муниципальный архив городского округа город Воронеж».</w:t>
      </w:r>
    </w:p>
    <w:p w:rsidR="00E70C96" w:rsidRDefault="00E70C96" w:rsidP="00E70E8C">
      <w:pPr>
        <w:pStyle w:val="14"/>
        <w:shd w:val="clear" w:color="auto" w:fill="auto"/>
        <w:tabs>
          <w:tab w:val="left" w:pos="0"/>
        </w:tabs>
        <w:spacing w:before="0" w:after="0"/>
        <w:ind w:right="40"/>
        <w:rPr>
          <w:sz w:val="28"/>
          <w:szCs w:val="28"/>
        </w:rPr>
      </w:pPr>
      <w:r>
        <w:rPr>
          <w:sz w:val="28"/>
          <w:szCs w:val="28"/>
        </w:rPr>
        <w:tab/>
      </w:r>
      <w:r w:rsidRPr="00E70C96">
        <w:rPr>
          <w:sz w:val="28"/>
          <w:szCs w:val="28"/>
        </w:rPr>
        <w:t>2.</w:t>
      </w:r>
      <w:r w:rsidR="00817739">
        <w:rPr>
          <w:sz w:val="28"/>
          <w:szCs w:val="28"/>
        </w:rPr>
        <w:t>1</w:t>
      </w:r>
      <w:r w:rsidR="00F05574">
        <w:rPr>
          <w:sz w:val="28"/>
          <w:szCs w:val="28"/>
        </w:rPr>
        <w:t>2</w:t>
      </w:r>
      <w:r w:rsidRPr="00E70C96">
        <w:rPr>
          <w:sz w:val="28"/>
          <w:szCs w:val="28"/>
        </w:rPr>
        <w:t xml:space="preserve">. </w:t>
      </w:r>
      <w:r w:rsidR="006D3D7A">
        <w:rPr>
          <w:sz w:val="28"/>
          <w:szCs w:val="28"/>
        </w:rPr>
        <w:t>Обеспечивает</w:t>
      </w:r>
      <w:r w:rsidRPr="00E70C96">
        <w:rPr>
          <w:sz w:val="28"/>
          <w:szCs w:val="28"/>
        </w:rPr>
        <w:t>ет своевременную передачу сведений, относящихся к компетенции отдела, для внесения в информационную систему обеспечения градостроительной деятельности.</w:t>
      </w:r>
    </w:p>
    <w:p w:rsidR="003008D0" w:rsidRDefault="003008D0" w:rsidP="003008D0">
      <w:pPr>
        <w:autoSpaceDE w:val="0"/>
        <w:ind w:firstLine="708"/>
        <w:jc w:val="both"/>
        <w:rPr>
          <w:rFonts w:cs="Times New Roman"/>
          <w:spacing w:val="-4"/>
          <w:sz w:val="28"/>
          <w:szCs w:val="28"/>
        </w:rPr>
      </w:pPr>
      <w:r w:rsidRPr="00FE0C12">
        <w:rPr>
          <w:rFonts w:cs="Times New Roman"/>
          <w:spacing w:val="-4"/>
          <w:sz w:val="28"/>
          <w:szCs w:val="28"/>
        </w:rPr>
        <w:t>2.1</w:t>
      </w:r>
      <w:r>
        <w:rPr>
          <w:rFonts w:cs="Times New Roman"/>
          <w:spacing w:val="-4"/>
          <w:sz w:val="28"/>
          <w:szCs w:val="28"/>
        </w:rPr>
        <w:t>3</w:t>
      </w:r>
      <w:r w:rsidRPr="00FE0C12">
        <w:rPr>
          <w:rFonts w:cs="Times New Roman"/>
          <w:spacing w:val="-4"/>
          <w:sz w:val="28"/>
          <w:szCs w:val="28"/>
        </w:rPr>
        <w:t xml:space="preserve">. </w:t>
      </w:r>
      <w:r>
        <w:rPr>
          <w:rFonts w:cs="Times New Roman"/>
          <w:spacing w:val="-4"/>
          <w:sz w:val="28"/>
          <w:szCs w:val="28"/>
        </w:rPr>
        <w:t>В</w:t>
      </w:r>
      <w:r w:rsidRPr="00FE0C12">
        <w:rPr>
          <w:rFonts w:cs="Times New Roman"/>
          <w:spacing w:val="-4"/>
          <w:sz w:val="28"/>
          <w:szCs w:val="28"/>
        </w:rPr>
        <w:t>ед</w:t>
      </w:r>
      <w:r>
        <w:rPr>
          <w:rFonts w:cs="Times New Roman"/>
          <w:spacing w:val="-4"/>
          <w:sz w:val="28"/>
          <w:szCs w:val="28"/>
        </w:rPr>
        <w:t>ет</w:t>
      </w:r>
      <w:r w:rsidRPr="00FE0C12">
        <w:rPr>
          <w:rFonts w:cs="Times New Roman"/>
          <w:spacing w:val="-4"/>
          <w:sz w:val="28"/>
          <w:szCs w:val="28"/>
        </w:rPr>
        <w:t xml:space="preserve">  делопроизводств</w:t>
      </w:r>
      <w:r>
        <w:rPr>
          <w:rFonts w:cs="Times New Roman"/>
          <w:spacing w:val="-4"/>
          <w:sz w:val="28"/>
          <w:szCs w:val="28"/>
        </w:rPr>
        <w:t>о</w:t>
      </w:r>
      <w:r w:rsidRPr="00FE0C12">
        <w:rPr>
          <w:rFonts w:cs="Times New Roman"/>
          <w:spacing w:val="-4"/>
          <w:sz w:val="28"/>
          <w:szCs w:val="28"/>
        </w:rPr>
        <w:t xml:space="preserve"> в отделе в соответствии с федеральными стандартами и нормативно-методическими документами: прием, учет, хранение и рассылк</w:t>
      </w:r>
      <w:r>
        <w:rPr>
          <w:rFonts w:cs="Times New Roman"/>
          <w:spacing w:val="-4"/>
          <w:sz w:val="28"/>
          <w:szCs w:val="28"/>
        </w:rPr>
        <w:t>у</w:t>
      </w:r>
      <w:r w:rsidRPr="00FE0C12">
        <w:rPr>
          <w:rFonts w:cs="Times New Roman"/>
          <w:spacing w:val="-4"/>
          <w:sz w:val="28"/>
          <w:szCs w:val="28"/>
        </w:rPr>
        <w:t xml:space="preserve"> поступающей, отправляемой и внутренней документации, оперативный поиск и выдачу информации по документам.</w:t>
      </w:r>
    </w:p>
    <w:p w:rsidR="00A47A9F" w:rsidRDefault="00E70C96" w:rsidP="00E70C96">
      <w:pPr>
        <w:pStyle w:val="14"/>
        <w:shd w:val="clear" w:color="auto" w:fill="auto"/>
        <w:tabs>
          <w:tab w:val="left" w:pos="0"/>
        </w:tabs>
        <w:spacing w:before="0" w:after="0"/>
        <w:ind w:right="40"/>
        <w:rPr>
          <w:sz w:val="28"/>
          <w:szCs w:val="28"/>
        </w:rPr>
      </w:pPr>
      <w:r>
        <w:rPr>
          <w:sz w:val="28"/>
          <w:szCs w:val="28"/>
        </w:rPr>
        <w:tab/>
        <w:t>2.1</w:t>
      </w:r>
      <w:r w:rsidR="003008D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6D3D7A">
        <w:rPr>
          <w:sz w:val="28"/>
          <w:szCs w:val="28"/>
        </w:rPr>
        <w:t>У</w:t>
      </w:r>
      <w:r w:rsidR="00A47A9F" w:rsidRPr="000E3DD2">
        <w:rPr>
          <w:sz w:val="28"/>
          <w:szCs w:val="28"/>
        </w:rPr>
        <w:t>част</w:t>
      </w:r>
      <w:r w:rsidR="006D3D7A">
        <w:rPr>
          <w:sz w:val="28"/>
          <w:szCs w:val="28"/>
        </w:rPr>
        <w:t>вует</w:t>
      </w:r>
      <w:r w:rsidR="00A47A9F" w:rsidRPr="000E3DD2">
        <w:rPr>
          <w:sz w:val="28"/>
          <w:szCs w:val="28"/>
        </w:rPr>
        <w:t xml:space="preserve"> в разработке проектов нормативно-правовых актов в области градостроительства и земельных отношений по вопросам, входящим в компетенцию </w:t>
      </w:r>
      <w:r w:rsidR="007C6687">
        <w:rPr>
          <w:sz w:val="28"/>
          <w:szCs w:val="28"/>
        </w:rPr>
        <w:t>у</w:t>
      </w:r>
      <w:r w:rsidR="00A47A9F" w:rsidRPr="000E3DD2">
        <w:rPr>
          <w:sz w:val="28"/>
          <w:szCs w:val="28"/>
        </w:rPr>
        <w:t>правления.</w:t>
      </w:r>
    </w:p>
    <w:p w:rsidR="00FA3918" w:rsidRPr="00FA3918" w:rsidRDefault="00A47A9F" w:rsidP="00FA3918">
      <w:pPr>
        <w:pStyle w:val="ConsPlusNormal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2.1</w:t>
      </w:r>
      <w:r w:rsidR="003008D0">
        <w:rPr>
          <w:rFonts w:ascii="Times New Roman" w:hAnsi="Times New Roman" w:cs="Times New Roman"/>
          <w:kern w:val="1"/>
          <w:sz w:val="28"/>
          <w:szCs w:val="28"/>
          <w:lang w:eastAsia="ar-SA"/>
        </w:rPr>
        <w:t>5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 </w:t>
      </w:r>
      <w:r w:rsidR="00FA3918" w:rsidRPr="00FA3918">
        <w:rPr>
          <w:rFonts w:ascii="Times New Roman" w:hAnsi="Times New Roman" w:cs="Times New Roman"/>
          <w:kern w:val="1"/>
          <w:sz w:val="28"/>
          <w:szCs w:val="28"/>
          <w:lang w:eastAsia="ar-SA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A47A9F" w:rsidRDefault="00FA3918" w:rsidP="00FA3918">
      <w:pPr>
        <w:pStyle w:val="ConsPlusNormal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2.16. </w:t>
      </w:r>
      <w:r w:rsidRPr="00FA3918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Обеспечивает объективное, всестороннее и своевременное рассмотрение обращений, в случае необходимости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–</w:t>
      </w:r>
      <w:r w:rsidRPr="00FA3918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с участием гражданина, направившего обращение.</w:t>
      </w:r>
    </w:p>
    <w:p w:rsidR="009B0DB3" w:rsidRDefault="009B0DB3" w:rsidP="00A47A9F">
      <w:pPr>
        <w:pStyle w:val="ConsPlusNormal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2.1</w:t>
      </w:r>
      <w:r w:rsidR="00FA3918">
        <w:rPr>
          <w:rFonts w:ascii="Times New Roman" w:hAnsi="Times New Roman" w:cs="Times New Roman"/>
          <w:kern w:val="1"/>
          <w:sz w:val="28"/>
          <w:szCs w:val="28"/>
          <w:lang w:eastAsia="ar-SA"/>
        </w:rPr>
        <w:t>7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 </w:t>
      </w:r>
      <w:r w:rsidRPr="009B0DB3">
        <w:rPr>
          <w:rFonts w:ascii="Times New Roman" w:hAnsi="Times New Roman" w:cs="Times New Roman"/>
          <w:kern w:val="1"/>
          <w:sz w:val="28"/>
          <w:szCs w:val="28"/>
          <w:lang w:eastAsia="ar-SA"/>
        </w:rPr>
        <w:t>Обеспечивает качественное и своевременное выполнение работ, оформление исходной документации в соответствии с нормативными требованиями.</w:t>
      </w:r>
    </w:p>
    <w:p w:rsidR="00BB2A4C" w:rsidRPr="006D3BD0" w:rsidRDefault="00023A77" w:rsidP="00B860CF">
      <w:pPr>
        <w:ind w:firstLine="708"/>
        <w:jc w:val="both"/>
        <w:rPr>
          <w:rFonts w:cs="Times New Roman"/>
          <w:color w:val="000000"/>
          <w:sz w:val="28"/>
          <w:szCs w:val="28"/>
          <w:lang w:eastAsia="ar-SA"/>
        </w:rPr>
      </w:pPr>
      <w:r>
        <w:rPr>
          <w:rFonts w:cs="Times New Roman"/>
          <w:kern w:val="1"/>
          <w:sz w:val="28"/>
          <w:szCs w:val="28"/>
          <w:lang w:eastAsia="ar-SA"/>
        </w:rPr>
        <w:lastRenderedPageBreak/>
        <w:t>2.</w:t>
      </w:r>
      <w:r w:rsidR="00A47A9F">
        <w:rPr>
          <w:rFonts w:cs="Times New Roman"/>
          <w:kern w:val="1"/>
          <w:sz w:val="28"/>
          <w:szCs w:val="28"/>
          <w:lang w:eastAsia="ar-SA"/>
        </w:rPr>
        <w:t>1</w:t>
      </w:r>
      <w:r w:rsidR="00FA3918">
        <w:rPr>
          <w:rFonts w:cs="Times New Roman"/>
          <w:kern w:val="1"/>
          <w:sz w:val="28"/>
          <w:szCs w:val="28"/>
          <w:lang w:eastAsia="ar-SA"/>
        </w:rPr>
        <w:t>8</w:t>
      </w:r>
      <w:r w:rsidR="00BB2A4C" w:rsidRPr="006D3BD0">
        <w:rPr>
          <w:rFonts w:cs="Times New Roman"/>
          <w:kern w:val="1"/>
          <w:sz w:val="28"/>
          <w:szCs w:val="28"/>
          <w:lang w:eastAsia="ar-SA"/>
        </w:rPr>
        <w:t xml:space="preserve">. Выполняет </w:t>
      </w:r>
      <w:r w:rsidR="00BB2A4C" w:rsidRPr="006D3BD0">
        <w:rPr>
          <w:rFonts w:cs="Times New Roman"/>
          <w:color w:val="000000"/>
          <w:sz w:val="28"/>
          <w:szCs w:val="28"/>
        </w:rPr>
        <w:t xml:space="preserve">отдельные </w:t>
      </w:r>
      <w:r w:rsidR="00BB2A4C" w:rsidRPr="006D3BD0">
        <w:rPr>
          <w:rFonts w:cs="Times New Roman"/>
          <w:color w:val="000000"/>
          <w:sz w:val="28"/>
          <w:szCs w:val="28"/>
          <w:lang w:eastAsia="ar-SA"/>
        </w:rPr>
        <w:t>письменные</w:t>
      </w:r>
      <w:r w:rsidR="00BB2A4C" w:rsidRPr="006D3BD0">
        <w:rPr>
          <w:rFonts w:cs="Times New Roman"/>
          <w:color w:val="000000"/>
          <w:sz w:val="28"/>
          <w:szCs w:val="28"/>
        </w:rPr>
        <w:t xml:space="preserve"> указания и поручения вышестоящих </w:t>
      </w:r>
      <w:r w:rsidR="00BB2A4C" w:rsidRPr="006D3BD0">
        <w:rPr>
          <w:rFonts w:cs="Times New Roman"/>
          <w:color w:val="000000"/>
          <w:sz w:val="28"/>
          <w:szCs w:val="28"/>
          <w:lang w:eastAsia="ar-SA"/>
        </w:rPr>
        <w:t>руководителей</w:t>
      </w:r>
      <w:r w:rsidR="00BB2A4C" w:rsidRPr="006D3BD0">
        <w:rPr>
          <w:rFonts w:cs="Times New Roman"/>
          <w:color w:val="000000"/>
          <w:sz w:val="28"/>
          <w:szCs w:val="28"/>
        </w:rPr>
        <w:t xml:space="preserve"> по вопросам геодезии и картографии</w:t>
      </w:r>
      <w:r w:rsidR="007C6687">
        <w:rPr>
          <w:rFonts w:cs="Times New Roman"/>
          <w:color w:val="000000"/>
          <w:sz w:val="28"/>
          <w:szCs w:val="28"/>
        </w:rPr>
        <w:t>, инженерных изысканий</w:t>
      </w:r>
      <w:r w:rsidR="00BB2A4C" w:rsidRPr="006D3BD0">
        <w:rPr>
          <w:rFonts w:cs="Times New Roman"/>
          <w:color w:val="000000"/>
          <w:sz w:val="28"/>
          <w:szCs w:val="28"/>
        </w:rPr>
        <w:t>.</w:t>
      </w:r>
    </w:p>
    <w:p w:rsidR="00BB2A4C" w:rsidRDefault="00BF0BD3" w:rsidP="00B860C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6D3BD0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2.1</w:t>
      </w:r>
      <w:r w:rsidR="00FA3918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9</w:t>
      </w:r>
      <w:r w:rsidRPr="006D3BD0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. </w:t>
      </w:r>
      <w:r w:rsidRPr="006D3BD0">
        <w:rPr>
          <w:rFonts w:ascii="Times New Roman" w:hAnsi="Times New Roman" w:cs="Times New Roman"/>
          <w:sz w:val="28"/>
          <w:szCs w:val="28"/>
          <w:lang w:eastAsia="ar-SA"/>
        </w:rPr>
        <w:t>По отдельным поручениям вышестоящих руководителей в</w:t>
      </w:r>
      <w:r w:rsidRPr="006D3BD0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заимодействует с судебно-правовыми учреждениями по вопросам, входящим в компетенцию управления</w:t>
      </w:r>
      <w:r w:rsidR="0092157B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.</w:t>
      </w:r>
    </w:p>
    <w:p w:rsidR="00A03B6C" w:rsidRDefault="00A03B6C" w:rsidP="00A03B6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201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2.</w:t>
      </w:r>
      <w:r w:rsidR="00FA3918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20</w:t>
      </w:r>
      <w:r w:rsidRPr="00A53201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.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Pr="00575ED1">
        <w:rPr>
          <w:rFonts w:ascii="Times New Roman" w:hAnsi="Times New Roman" w:cs="Times New Roman"/>
          <w:sz w:val="28"/>
          <w:szCs w:val="28"/>
        </w:rPr>
        <w:t>Иные обязанности, установленные действующим законодательством о муниципальной службе.</w:t>
      </w:r>
    </w:p>
    <w:p w:rsidR="00B45204" w:rsidRPr="006D3BD0" w:rsidRDefault="00B45204" w:rsidP="00B45204">
      <w:pPr>
        <w:autoSpaceDE w:val="0"/>
        <w:ind w:firstLine="708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>
        <w:rPr>
          <w:rFonts w:cs="Times New Roman"/>
          <w:sz w:val="28"/>
          <w:szCs w:val="28"/>
        </w:rPr>
        <w:t>2.</w:t>
      </w:r>
      <w:r w:rsidR="003008D0">
        <w:rPr>
          <w:rFonts w:cs="Times New Roman"/>
          <w:sz w:val="28"/>
          <w:szCs w:val="28"/>
        </w:rPr>
        <w:t>2</w:t>
      </w:r>
      <w:r w:rsidR="00FA3918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. </w:t>
      </w:r>
      <w:r w:rsidRPr="006D3BD0">
        <w:rPr>
          <w:rFonts w:cs="Times New Roman"/>
          <w:sz w:val="28"/>
          <w:szCs w:val="28"/>
        </w:rPr>
        <w:t xml:space="preserve">Ведущий специалист </w:t>
      </w: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>обязан:</w:t>
      </w:r>
    </w:p>
    <w:p w:rsidR="00B45204" w:rsidRDefault="00B45204" w:rsidP="00B45204">
      <w:pPr>
        <w:pStyle w:val="Style2"/>
        <w:spacing w:line="240" w:lineRule="auto"/>
        <w:ind w:firstLine="851"/>
        <w:rPr>
          <w:rStyle w:val="FontStyle14"/>
          <w:sz w:val="24"/>
          <w:szCs w:val="24"/>
        </w:rPr>
      </w:pPr>
      <w:r>
        <w:rPr>
          <w:rStyle w:val="FontStyle14"/>
          <w:sz w:val="28"/>
          <w:szCs w:val="28"/>
        </w:rPr>
        <w:t>- соблюдать требования законодательства о противодействии коррупции;</w:t>
      </w:r>
    </w:p>
    <w:p w:rsidR="00B45204" w:rsidRDefault="00B45204" w:rsidP="00B45204">
      <w:pPr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соблюдать установленные действующим законодательством РФ ограничения, связанные с муниципальной службой;</w:t>
      </w:r>
    </w:p>
    <w:p w:rsidR="00152290" w:rsidRPr="00C21BC9" w:rsidRDefault="00152290" w:rsidP="00152290">
      <w:pPr>
        <w:pStyle w:val="Style9"/>
        <w:widowControl/>
        <w:spacing w:before="62" w:line="240" w:lineRule="auto"/>
        <w:ind w:right="-321" w:firstLine="567"/>
        <w:jc w:val="both"/>
        <w:rPr>
          <w:rStyle w:val="FontStyle14"/>
          <w:rFonts w:eastAsia="Lucida Sans Unicode"/>
          <w:sz w:val="28"/>
          <w:szCs w:val="28"/>
        </w:rPr>
      </w:pPr>
      <w:r>
        <w:rPr>
          <w:rStyle w:val="FontStyle14"/>
          <w:rFonts w:eastAsia="Lucida Sans Unicode"/>
          <w:sz w:val="28"/>
          <w:szCs w:val="28"/>
        </w:rPr>
        <w:t xml:space="preserve">- </w:t>
      </w:r>
      <w:r w:rsidRPr="00C21BC9">
        <w:rPr>
          <w:rStyle w:val="FontStyle14"/>
          <w:rFonts w:eastAsia="Lucida Sans Unicode"/>
          <w:sz w:val="28"/>
          <w:szCs w:val="28"/>
        </w:rPr>
        <w:t xml:space="preserve">ежегодно представлять в установленном </w:t>
      </w:r>
      <w:r w:rsidRPr="008D4237">
        <w:rPr>
          <w:rStyle w:val="FontStyle14"/>
          <w:rFonts w:eastAsia="Lucida Sans Unicode"/>
          <w:sz w:val="28"/>
          <w:szCs w:val="28"/>
        </w:rPr>
        <w:t xml:space="preserve">действующим законодательством </w:t>
      </w:r>
      <w:r w:rsidRPr="00C21BC9">
        <w:rPr>
          <w:rStyle w:val="FontStyle14"/>
          <w:rFonts w:eastAsia="Lucida Sans Unicode"/>
          <w:sz w:val="28"/>
          <w:szCs w:val="28"/>
        </w:rPr>
        <w:t>порядке сведения о доходах</w:t>
      </w:r>
      <w:r>
        <w:rPr>
          <w:rStyle w:val="FontStyle14"/>
          <w:rFonts w:eastAsia="Lucida Sans Unicode"/>
          <w:sz w:val="28"/>
          <w:szCs w:val="28"/>
        </w:rPr>
        <w:t>, расходах, об имуществе и обязательствах имущественного характера;</w:t>
      </w:r>
    </w:p>
    <w:p w:rsidR="00B45204" w:rsidRDefault="00B45204" w:rsidP="00B45204">
      <w:pPr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 </w:t>
      </w:r>
    </w:p>
    <w:p w:rsidR="00B45204" w:rsidRDefault="00B45204" w:rsidP="00B45204">
      <w:pPr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B45204" w:rsidRDefault="00B45204" w:rsidP="00B45204">
      <w:pPr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беречь муниципальную собственность. </w:t>
      </w:r>
    </w:p>
    <w:p w:rsidR="008E7CE7" w:rsidRDefault="00825F77" w:rsidP="00825F77">
      <w:pPr>
        <w:tabs>
          <w:tab w:val="left" w:pos="666"/>
        </w:tabs>
        <w:spacing w:before="300" w:after="40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  <w:lang w:val="en-US"/>
        </w:rPr>
        <w:t>III</w:t>
      </w:r>
      <w:r w:rsidR="0069761F" w:rsidRPr="006D3BD0">
        <w:rPr>
          <w:rFonts w:cs="Times New Roman"/>
          <w:b/>
          <w:bCs/>
          <w:sz w:val="28"/>
          <w:szCs w:val="28"/>
        </w:rPr>
        <w:t xml:space="preserve">. </w:t>
      </w:r>
      <w:r w:rsidR="008E7CE7" w:rsidRPr="006D3BD0">
        <w:rPr>
          <w:rFonts w:cs="Times New Roman"/>
          <w:b/>
          <w:bCs/>
          <w:sz w:val="28"/>
          <w:szCs w:val="28"/>
        </w:rPr>
        <w:t>Права.</w:t>
      </w:r>
    </w:p>
    <w:p w:rsidR="008E7CE7" w:rsidRPr="006D3BD0" w:rsidRDefault="00205535" w:rsidP="00B860CF">
      <w:pPr>
        <w:tabs>
          <w:tab w:val="left" w:pos="30"/>
          <w:tab w:val="left" w:leader="underscore" w:pos="718"/>
        </w:tabs>
        <w:ind w:right="-2" w:firstLine="709"/>
        <w:jc w:val="both"/>
        <w:rPr>
          <w:rFonts w:cs="Times New Roman"/>
          <w:sz w:val="28"/>
          <w:szCs w:val="28"/>
          <w:lang w:eastAsia="ar-SA"/>
        </w:rPr>
      </w:pPr>
      <w:r w:rsidRPr="006D3BD0">
        <w:rPr>
          <w:rFonts w:cs="Times New Roman"/>
          <w:color w:val="000000"/>
          <w:sz w:val="28"/>
          <w:szCs w:val="28"/>
        </w:rPr>
        <w:t>3</w:t>
      </w:r>
      <w:r w:rsidR="008E7CE7" w:rsidRPr="006D3BD0">
        <w:rPr>
          <w:rFonts w:cs="Times New Roman"/>
          <w:color w:val="000000"/>
          <w:sz w:val="28"/>
          <w:szCs w:val="28"/>
        </w:rPr>
        <w:t xml:space="preserve">.1. </w:t>
      </w:r>
      <w:r w:rsidR="008E7CE7" w:rsidRPr="006D3BD0">
        <w:rPr>
          <w:rFonts w:cs="Times New Roman"/>
          <w:sz w:val="28"/>
          <w:szCs w:val="28"/>
          <w:lang w:eastAsia="ar-SA"/>
        </w:rPr>
        <w:t>Осуществляет взаимодействие с другими структурными подразделениями администрации городского округа город Воронеж с целью выполнения своих должностных обязанностей.</w:t>
      </w:r>
    </w:p>
    <w:p w:rsidR="008E7CE7" w:rsidRPr="006D3BD0" w:rsidRDefault="008E7CE7" w:rsidP="00B860CF">
      <w:pPr>
        <w:ind w:firstLine="702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ab/>
      </w:r>
      <w:r w:rsidR="00205535" w:rsidRPr="006D3BD0">
        <w:rPr>
          <w:rFonts w:cs="Times New Roman"/>
          <w:color w:val="000000"/>
          <w:kern w:val="1"/>
          <w:sz w:val="28"/>
          <w:szCs w:val="28"/>
          <w:lang w:eastAsia="ar-SA"/>
        </w:rPr>
        <w:t>3</w:t>
      </w: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>.2. Посещает для выполнения должностных обязанностей организации и предприятия независимо от подчиненности и форм собственности.</w:t>
      </w:r>
    </w:p>
    <w:p w:rsidR="008E7CE7" w:rsidRPr="006D3BD0" w:rsidRDefault="008E7CE7" w:rsidP="00B860CF">
      <w:pPr>
        <w:pStyle w:val="a5"/>
        <w:tabs>
          <w:tab w:val="left" w:pos="720"/>
        </w:tabs>
        <w:autoSpaceDE w:val="0"/>
        <w:spacing w:after="0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ab/>
      </w:r>
      <w:r w:rsidR="00205535" w:rsidRPr="006D3BD0">
        <w:rPr>
          <w:rFonts w:cs="Times New Roman"/>
          <w:color w:val="000000"/>
          <w:kern w:val="1"/>
          <w:sz w:val="28"/>
          <w:szCs w:val="28"/>
          <w:lang w:eastAsia="ar-SA"/>
        </w:rPr>
        <w:t>3</w:t>
      </w: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>.3. 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8E7CE7" w:rsidRPr="006D3BD0" w:rsidRDefault="008E7CE7" w:rsidP="00B860CF">
      <w:pPr>
        <w:pStyle w:val="a5"/>
        <w:tabs>
          <w:tab w:val="left" w:pos="720"/>
        </w:tabs>
        <w:autoSpaceDE w:val="0"/>
        <w:spacing w:after="0"/>
        <w:jc w:val="both"/>
        <w:rPr>
          <w:rFonts w:cs="Times New Roman"/>
          <w:color w:val="000000"/>
          <w:kern w:val="1"/>
          <w:sz w:val="28"/>
          <w:szCs w:val="28"/>
          <w:lang w:eastAsia="ar-SA"/>
        </w:rPr>
      </w:pP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ab/>
      </w:r>
      <w:r w:rsidR="00205535" w:rsidRPr="006D3BD0">
        <w:rPr>
          <w:rFonts w:cs="Times New Roman"/>
          <w:color w:val="000000"/>
          <w:kern w:val="1"/>
          <w:sz w:val="28"/>
          <w:szCs w:val="28"/>
          <w:lang w:eastAsia="ar-SA"/>
        </w:rPr>
        <w:t>3</w:t>
      </w:r>
      <w:r w:rsidRPr="006D3BD0">
        <w:rPr>
          <w:rFonts w:cs="Times New Roman"/>
          <w:color w:val="000000"/>
          <w:kern w:val="1"/>
          <w:sz w:val="28"/>
          <w:szCs w:val="28"/>
          <w:lang w:eastAsia="ar-SA"/>
        </w:rPr>
        <w:t>.4.</w:t>
      </w:r>
      <w:r w:rsidRPr="006D3BD0">
        <w:rPr>
          <w:rFonts w:cs="Times New Roman"/>
          <w:color w:val="000000"/>
          <w:sz w:val="28"/>
          <w:szCs w:val="28"/>
        </w:rPr>
        <w:t xml:space="preserve"> Знакомится с документами, определяющими права и обязанности по муниципальной должности, критерии оценки качества работы и условия продвижения по службе, требует обеспечения организационно-технических условий, необходимых для исполнения должностных обязанностей.</w:t>
      </w:r>
    </w:p>
    <w:p w:rsidR="008E7CE7" w:rsidRDefault="00205535" w:rsidP="00B860CF">
      <w:pPr>
        <w:pStyle w:val="a5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6D3BD0">
        <w:rPr>
          <w:rFonts w:cs="Times New Roman"/>
          <w:color w:val="000000"/>
          <w:sz w:val="28"/>
          <w:szCs w:val="28"/>
        </w:rPr>
        <w:t>3</w:t>
      </w:r>
      <w:r w:rsidR="008E7CE7" w:rsidRPr="006D3BD0">
        <w:rPr>
          <w:rFonts w:cs="Times New Roman"/>
          <w:color w:val="000000"/>
          <w:sz w:val="28"/>
          <w:szCs w:val="28"/>
        </w:rPr>
        <w:t>.5. Получает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A03B6C" w:rsidRPr="00575ED1" w:rsidRDefault="00A03B6C" w:rsidP="00A03B6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201">
        <w:rPr>
          <w:rFonts w:ascii="Times New Roman" w:hAnsi="Times New Roman" w:cs="Times New Roman"/>
          <w:color w:val="000000"/>
          <w:sz w:val="28"/>
          <w:szCs w:val="28"/>
        </w:rPr>
        <w:t>3.6.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  <w:r w:rsidRPr="00575ED1">
        <w:rPr>
          <w:rFonts w:ascii="Times New Roman" w:hAnsi="Times New Roman" w:cs="Times New Roman"/>
          <w:sz w:val="28"/>
          <w:szCs w:val="28"/>
        </w:rPr>
        <w:t>Иные права, установленные действующим законодательством о муниципальной службе.</w:t>
      </w:r>
    </w:p>
    <w:p w:rsidR="00444C27" w:rsidRDefault="00825F77" w:rsidP="00C9415F">
      <w:pPr>
        <w:pStyle w:val="a5"/>
        <w:spacing w:before="240" w:after="240"/>
        <w:ind w:firstLine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  <w:lang w:val="en-US"/>
        </w:rPr>
        <w:lastRenderedPageBreak/>
        <w:t>IV</w:t>
      </w:r>
      <w:r w:rsidR="008E7CE7" w:rsidRPr="006D3BD0">
        <w:rPr>
          <w:rFonts w:cs="Times New Roman"/>
          <w:b/>
          <w:bCs/>
          <w:sz w:val="28"/>
          <w:szCs w:val="28"/>
        </w:rPr>
        <w:t xml:space="preserve">. </w:t>
      </w:r>
      <w:r w:rsidR="00444C27" w:rsidRPr="006D3BD0">
        <w:rPr>
          <w:rFonts w:cs="Times New Roman"/>
          <w:b/>
          <w:bCs/>
          <w:sz w:val="28"/>
          <w:szCs w:val="28"/>
        </w:rPr>
        <w:t>Ответственность</w:t>
      </w:r>
    </w:p>
    <w:p w:rsidR="00BB7157" w:rsidRPr="00BB7157" w:rsidRDefault="00BB7157" w:rsidP="00BB7157">
      <w:pPr>
        <w:pStyle w:val="a5"/>
        <w:spacing w:before="240" w:after="0"/>
        <w:ind w:firstLine="709"/>
        <w:rPr>
          <w:rFonts w:cs="Times New Roman"/>
          <w:bCs/>
          <w:sz w:val="28"/>
          <w:szCs w:val="28"/>
        </w:rPr>
      </w:pPr>
      <w:r w:rsidRPr="00BB7157">
        <w:rPr>
          <w:rFonts w:cs="Times New Roman"/>
          <w:bCs/>
          <w:sz w:val="28"/>
          <w:szCs w:val="28"/>
        </w:rPr>
        <w:t>Ведущий специалист:</w:t>
      </w:r>
    </w:p>
    <w:p w:rsidR="00B45204" w:rsidRDefault="00444C27" w:rsidP="00B45204">
      <w:pPr>
        <w:jc w:val="both"/>
        <w:rPr>
          <w:color w:val="000000"/>
          <w:sz w:val="28"/>
          <w:szCs w:val="28"/>
        </w:rPr>
      </w:pPr>
      <w:r w:rsidRPr="006D3BD0">
        <w:rPr>
          <w:rFonts w:cs="Times New Roman"/>
          <w:sz w:val="28"/>
          <w:szCs w:val="28"/>
        </w:rPr>
        <w:tab/>
      </w:r>
      <w:r w:rsidR="00B45204">
        <w:rPr>
          <w:sz w:val="28"/>
          <w:szCs w:val="28"/>
        </w:rPr>
        <w:t xml:space="preserve">4.1. </w:t>
      </w:r>
      <w:r w:rsidR="00B45204">
        <w:rPr>
          <w:color w:val="000000"/>
          <w:sz w:val="28"/>
          <w:szCs w:val="28"/>
        </w:rPr>
        <w:t>Несет ответственность</w:t>
      </w:r>
      <w:r w:rsidR="00B45204">
        <w:rPr>
          <w:sz w:val="28"/>
          <w:szCs w:val="28"/>
        </w:rPr>
        <w:t xml:space="preserve"> за неисполнение или ненадлежащее исполнение своих должностных обязанностей, предусмотренных настоящей должностной инструкцией, </w:t>
      </w:r>
      <w:r w:rsidR="00B45204">
        <w:rPr>
          <w:color w:val="000000"/>
          <w:sz w:val="28"/>
          <w:szCs w:val="28"/>
        </w:rPr>
        <w:t>нарушение трудовой дисциплины,</w:t>
      </w:r>
      <w:r w:rsidR="00B45204">
        <w:rPr>
          <w:rFonts w:ascii="Verdana" w:hAnsi="Verdana"/>
          <w:color w:val="000000"/>
          <w:sz w:val="28"/>
          <w:szCs w:val="28"/>
        </w:rPr>
        <w:t xml:space="preserve"> </w:t>
      </w:r>
      <w:r w:rsidR="00B45204">
        <w:rPr>
          <w:color w:val="000000"/>
          <w:sz w:val="28"/>
          <w:szCs w:val="28"/>
        </w:rPr>
        <w:t>в пределах, предусмотренных действующим трудовым законодательством Российской Федерации, а  также законодательством о муниципальной службе.</w:t>
      </w:r>
    </w:p>
    <w:p w:rsidR="00B45204" w:rsidRDefault="00B45204" w:rsidP="00B452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>
        <w:rPr>
          <w:color w:val="000000"/>
          <w:sz w:val="28"/>
          <w:szCs w:val="28"/>
        </w:rPr>
        <w:t>Несет ответственность</w:t>
      </w:r>
      <w:r>
        <w:rPr>
          <w:sz w:val="28"/>
          <w:szCs w:val="28"/>
        </w:rPr>
        <w:t xml:space="preserve"> за правонарушения, совершенные в процессе осуществления своей деятельности, - в пределах определенных действующим административным, уголовным и гражданским законодательством Российской Федерации.</w:t>
      </w:r>
    </w:p>
    <w:p w:rsidR="00B45204" w:rsidRDefault="00B45204" w:rsidP="00BB71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>
        <w:rPr>
          <w:color w:val="000000"/>
          <w:sz w:val="28"/>
          <w:szCs w:val="28"/>
        </w:rPr>
        <w:t>Несет ответственность</w:t>
      </w:r>
      <w:r>
        <w:rPr>
          <w:sz w:val="28"/>
          <w:szCs w:val="28"/>
        </w:rPr>
        <w:t xml:space="preserve"> за причинение материального ущерба – в пределах, определенных действующим, трудовым, уголовным и гражданским законодательством Российской Федерации.</w:t>
      </w:r>
    </w:p>
    <w:p w:rsidR="00B45204" w:rsidRDefault="00B45204" w:rsidP="00BB71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>
        <w:rPr>
          <w:color w:val="000000"/>
          <w:sz w:val="28"/>
          <w:szCs w:val="28"/>
        </w:rPr>
        <w:t>Несет ответственность</w:t>
      </w:r>
      <w:r>
        <w:rPr>
          <w:sz w:val="28"/>
          <w:szCs w:val="28"/>
        </w:rPr>
        <w:t xml:space="preserve"> за сохранение документации, разглашение сведений служебного характера и информации ограниченного распространения, имеющей гриф «Для служебного пользования».</w:t>
      </w:r>
    </w:p>
    <w:p w:rsidR="00B45204" w:rsidRDefault="00B45204" w:rsidP="00BB7157">
      <w:pPr>
        <w:pStyle w:val="Style9"/>
        <w:spacing w:line="240" w:lineRule="auto"/>
        <w:jc w:val="both"/>
        <w:rPr>
          <w:sz w:val="28"/>
          <w:szCs w:val="28"/>
        </w:rPr>
      </w:pPr>
      <w:r>
        <w:rPr>
          <w:rStyle w:val="FontStyle14"/>
          <w:sz w:val="28"/>
          <w:szCs w:val="28"/>
        </w:rPr>
        <w:t xml:space="preserve">           4.5. </w:t>
      </w:r>
      <w:r>
        <w:rPr>
          <w:color w:val="000000"/>
          <w:sz w:val="28"/>
          <w:szCs w:val="28"/>
        </w:rPr>
        <w:t>Несет предусмотренную законом ответственность</w:t>
      </w:r>
      <w:r>
        <w:rPr>
          <w:sz w:val="28"/>
          <w:szCs w:val="28"/>
        </w:rPr>
        <w:t xml:space="preserve"> за неисполнение или </w:t>
      </w:r>
      <w:r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717F91" w:rsidRPr="00CE5FC8" w:rsidRDefault="00717F91" w:rsidP="00717F91">
      <w:pPr>
        <w:ind w:right="-2" w:firstLine="708"/>
        <w:jc w:val="both"/>
        <w:rPr>
          <w:sz w:val="28"/>
          <w:szCs w:val="28"/>
        </w:rPr>
      </w:pPr>
      <w:r w:rsidRPr="00D41EA5">
        <w:rPr>
          <w:rFonts w:cs="Times New Roman"/>
          <w:sz w:val="28"/>
          <w:szCs w:val="28"/>
        </w:rPr>
        <w:t xml:space="preserve">4.6. </w:t>
      </w:r>
      <w:r w:rsidRPr="002B3569">
        <w:rPr>
          <w:rStyle w:val="FontStyle14"/>
          <w:sz w:val="28"/>
          <w:szCs w:val="28"/>
        </w:rPr>
        <w:t xml:space="preserve">Несет </w:t>
      </w:r>
      <w:r>
        <w:rPr>
          <w:sz w:val="28"/>
          <w:szCs w:val="28"/>
        </w:rPr>
        <w:t xml:space="preserve">персональную </w:t>
      </w:r>
      <w:r w:rsidRPr="002B3569">
        <w:rPr>
          <w:rStyle w:val="FontStyle14"/>
          <w:sz w:val="28"/>
          <w:szCs w:val="28"/>
        </w:rPr>
        <w:t>ответственность</w:t>
      </w:r>
      <w:r w:rsidRPr="003D27E4">
        <w:rPr>
          <w:sz w:val="28"/>
          <w:szCs w:val="28"/>
        </w:rPr>
        <w:t xml:space="preserve"> </w:t>
      </w:r>
      <w:r>
        <w:rPr>
          <w:sz w:val="28"/>
          <w:szCs w:val="28"/>
        </w:rPr>
        <w:t>за соблюдение сроков и порядка исполнения каждой административной процедуры, предусмотренной административным регламентом администрации городского округа город Воронеж по предоставлению муниципальной услуги</w:t>
      </w:r>
      <w:r w:rsidRPr="00D5577D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"Присвоение адреса объекту недвижимости и аннулирование адреса"</w:t>
      </w:r>
      <w:r w:rsidRPr="00E00A85">
        <w:rPr>
          <w:sz w:val="28"/>
          <w:szCs w:val="28"/>
        </w:rPr>
        <w:t xml:space="preserve"> (в том числе в электронном виде).</w:t>
      </w:r>
    </w:p>
    <w:p w:rsidR="00717F91" w:rsidRDefault="00717F91" w:rsidP="00717F91">
      <w:pPr>
        <w:tabs>
          <w:tab w:val="left" w:pos="7110"/>
        </w:tabs>
        <w:ind w:right="-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:rsidR="00717F91" w:rsidRDefault="00717F91" w:rsidP="00717F91">
      <w:pPr>
        <w:spacing w:line="360" w:lineRule="auto"/>
        <w:ind w:right="-2"/>
        <w:rPr>
          <w:rFonts w:cs="Times New Roman"/>
          <w:sz w:val="28"/>
          <w:szCs w:val="28"/>
          <w:lang w:val="en-US"/>
        </w:rPr>
      </w:pPr>
    </w:p>
    <w:p w:rsidR="00717F91" w:rsidRDefault="00717F91" w:rsidP="00717F91">
      <w:pPr>
        <w:spacing w:line="360" w:lineRule="auto"/>
        <w:ind w:right="-2"/>
        <w:rPr>
          <w:rFonts w:cs="Times New Roman"/>
          <w:sz w:val="28"/>
          <w:szCs w:val="28"/>
          <w:lang w:val="en-US"/>
        </w:rPr>
      </w:pPr>
    </w:p>
    <w:p w:rsidR="00717F91" w:rsidRPr="003C07C4" w:rsidRDefault="00717F91" w:rsidP="00717F91">
      <w:pPr>
        <w:spacing w:line="360" w:lineRule="auto"/>
        <w:ind w:right="-2"/>
        <w:rPr>
          <w:rFonts w:cs="Times New Roman"/>
          <w:sz w:val="28"/>
          <w:szCs w:val="28"/>
        </w:rPr>
      </w:pPr>
      <w:r w:rsidRPr="003C07C4">
        <w:rPr>
          <w:rFonts w:cs="Times New Roman"/>
          <w:sz w:val="28"/>
          <w:szCs w:val="28"/>
        </w:rPr>
        <w:t xml:space="preserve">С </w:t>
      </w:r>
      <w:r>
        <w:rPr>
          <w:rFonts w:cs="Times New Roman"/>
          <w:sz w:val="28"/>
          <w:szCs w:val="28"/>
        </w:rPr>
        <w:t xml:space="preserve">должностной </w:t>
      </w:r>
      <w:r w:rsidRPr="003C07C4">
        <w:rPr>
          <w:rFonts w:cs="Times New Roman"/>
          <w:sz w:val="28"/>
          <w:szCs w:val="28"/>
        </w:rPr>
        <w:t>инструкцией  ознакомлен</w:t>
      </w:r>
      <w:r>
        <w:rPr>
          <w:rFonts w:cs="Times New Roman"/>
          <w:sz w:val="28"/>
          <w:szCs w:val="28"/>
        </w:rPr>
        <w:t xml:space="preserve"> (а)</w:t>
      </w:r>
    </w:p>
    <w:p w:rsidR="00717F91" w:rsidRDefault="00717F91" w:rsidP="00717F91">
      <w:pPr>
        <w:spacing w:line="480" w:lineRule="auto"/>
        <w:rPr>
          <w:rFonts w:cs="Times New Roman"/>
          <w:sz w:val="28"/>
          <w:szCs w:val="28"/>
        </w:rPr>
      </w:pPr>
      <w:r w:rsidRPr="003C07C4">
        <w:rPr>
          <w:rFonts w:cs="Times New Roman"/>
          <w:sz w:val="28"/>
          <w:szCs w:val="28"/>
        </w:rPr>
        <w:t>____________ /</w:t>
      </w:r>
      <w:r w:rsidRPr="003C07C4">
        <w:rPr>
          <w:rFonts w:cs="Times New Roman"/>
          <w:sz w:val="28"/>
          <w:szCs w:val="28"/>
          <w:u w:val="single"/>
        </w:rPr>
        <w:t xml:space="preserve">                                 </w:t>
      </w:r>
      <w:r>
        <w:rPr>
          <w:rFonts w:cs="Times New Roman"/>
          <w:sz w:val="28"/>
          <w:szCs w:val="28"/>
        </w:rPr>
        <w:t xml:space="preserve"> /      «___» _____________ 2019 </w:t>
      </w:r>
      <w:r w:rsidRPr="003C07C4">
        <w:rPr>
          <w:rFonts w:cs="Times New Roman"/>
          <w:sz w:val="28"/>
          <w:szCs w:val="28"/>
        </w:rPr>
        <w:t xml:space="preserve">г.     </w:t>
      </w:r>
    </w:p>
    <w:p w:rsidR="002D6C28" w:rsidRDefault="002D6C28" w:rsidP="00717F91">
      <w:pPr>
        <w:ind w:firstLine="708"/>
        <w:jc w:val="both"/>
        <w:rPr>
          <w:rFonts w:cs="Times New Roman"/>
          <w:sz w:val="28"/>
          <w:szCs w:val="28"/>
        </w:rPr>
      </w:pPr>
    </w:p>
    <w:sectPr w:rsidR="002D6C28" w:rsidSect="00105E61">
      <w:headerReference w:type="even" r:id="rId9"/>
      <w:headerReference w:type="default" r:id="rId10"/>
      <w:pgSz w:w="11906" w:h="16838"/>
      <w:pgMar w:top="1134" w:right="566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354" w:rsidRDefault="004C0354">
      <w:r>
        <w:separator/>
      </w:r>
    </w:p>
  </w:endnote>
  <w:endnote w:type="continuationSeparator" w:id="0">
    <w:p w:rsidR="004C0354" w:rsidRDefault="004C0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panose1 w:val="00000000000000000000"/>
    <w:charset w:val="02"/>
    <w:family w:val="auto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354" w:rsidRDefault="004C0354">
      <w:r>
        <w:separator/>
      </w:r>
    </w:p>
  </w:footnote>
  <w:footnote w:type="continuationSeparator" w:id="0">
    <w:p w:rsidR="004C0354" w:rsidRDefault="004C0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297" w:rsidRDefault="00CA6297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A6297" w:rsidRDefault="00CA62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297" w:rsidRDefault="00CA6297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F4C69">
      <w:rPr>
        <w:rStyle w:val="af"/>
        <w:noProof/>
      </w:rPr>
      <w:t>2</w:t>
    </w:r>
    <w:r>
      <w:rPr>
        <w:rStyle w:val="af"/>
      </w:rPr>
      <w:fldChar w:fldCharType="end"/>
    </w:r>
  </w:p>
  <w:p w:rsidR="00CA6297" w:rsidRDefault="00CA629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3"/>
      <w:numFmt w:val="decimal"/>
      <w:lvlText w:val="2.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1"/>
    <w:lvl w:ilvl="0">
      <w:start w:val="5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7"/>
    <w:lvl w:ilvl="0">
      <w:start w:val="14"/>
      <w:numFmt w:val="decimal"/>
      <w:lvlText w:val="2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8">
    <w:nsid w:val="03CE2DB0"/>
    <w:multiLevelType w:val="hybridMultilevel"/>
    <w:tmpl w:val="389879A6"/>
    <w:lvl w:ilvl="0" w:tplc="1C124B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3238C"/>
    <w:multiLevelType w:val="multilevel"/>
    <w:tmpl w:val="15B6704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464702"/>
    <w:multiLevelType w:val="multilevel"/>
    <w:tmpl w:val="CDBAFC3C"/>
    <w:lvl w:ilvl="0">
      <w:start w:val="1"/>
      <w:numFmt w:val="decimal"/>
      <w:lvlText w:val="1.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D1351BE"/>
    <w:multiLevelType w:val="multilevel"/>
    <w:tmpl w:val="55BEB6F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12">
    <w:nsid w:val="43AC4EE6"/>
    <w:multiLevelType w:val="multilevel"/>
    <w:tmpl w:val="ED3E18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4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52" w:hanging="2160"/>
      </w:pPr>
      <w:rPr>
        <w:rFonts w:hint="default"/>
      </w:rPr>
    </w:lvl>
  </w:abstractNum>
  <w:abstractNum w:abstractNumId="13">
    <w:nsid w:val="5B227366"/>
    <w:multiLevelType w:val="multilevel"/>
    <w:tmpl w:val="BF6C38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14">
    <w:nsid w:val="5F3653C1"/>
    <w:multiLevelType w:val="hybridMultilevel"/>
    <w:tmpl w:val="FED00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9"/>
  </w:num>
  <w:num w:numId="11">
    <w:abstractNumId w:val="13"/>
  </w:num>
  <w:num w:numId="12">
    <w:abstractNumId w:val="11"/>
  </w:num>
  <w:num w:numId="13">
    <w:abstractNumId w:val="14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A0"/>
    <w:rsid w:val="000071D9"/>
    <w:rsid w:val="00011844"/>
    <w:rsid w:val="00013DC7"/>
    <w:rsid w:val="00014DCA"/>
    <w:rsid w:val="00023A77"/>
    <w:rsid w:val="00023F10"/>
    <w:rsid w:val="00031560"/>
    <w:rsid w:val="00057DB1"/>
    <w:rsid w:val="000753F4"/>
    <w:rsid w:val="000801E6"/>
    <w:rsid w:val="000876D2"/>
    <w:rsid w:val="0009419A"/>
    <w:rsid w:val="000C3930"/>
    <w:rsid w:val="000C5BC9"/>
    <w:rsid w:val="000C7123"/>
    <w:rsid w:val="000C794A"/>
    <w:rsid w:val="00105E61"/>
    <w:rsid w:val="00113BBD"/>
    <w:rsid w:val="001253BA"/>
    <w:rsid w:val="00133B87"/>
    <w:rsid w:val="0013455F"/>
    <w:rsid w:val="00152290"/>
    <w:rsid w:val="001544B8"/>
    <w:rsid w:val="001617B8"/>
    <w:rsid w:val="00166B29"/>
    <w:rsid w:val="001677BC"/>
    <w:rsid w:val="00185629"/>
    <w:rsid w:val="00196AA7"/>
    <w:rsid w:val="001B147D"/>
    <w:rsid w:val="001B3335"/>
    <w:rsid w:val="001D778F"/>
    <w:rsid w:val="001E2E5F"/>
    <w:rsid w:val="00205535"/>
    <w:rsid w:val="00212DA3"/>
    <w:rsid w:val="00227A29"/>
    <w:rsid w:val="00230D3F"/>
    <w:rsid w:val="00233403"/>
    <w:rsid w:val="002540A8"/>
    <w:rsid w:val="00260444"/>
    <w:rsid w:val="00266554"/>
    <w:rsid w:val="002748EA"/>
    <w:rsid w:val="0028131F"/>
    <w:rsid w:val="002B33FE"/>
    <w:rsid w:val="002B361F"/>
    <w:rsid w:val="002B6A00"/>
    <w:rsid w:val="002D6C28"/>
    <w:rsid w:val="002E28F7"/>
    <w:rsid w:val="002F4F51"/>
    <w:rsid w:val="00300510"/>
    <w:rsid w:val="003008D0"/>
    <w:rsid w:val="00301BFB"/>
    <w:rsid w:val="00323B98"/>
    <w:rsid w:val="00341031"/>
    <w:rsid w:val="00342218"/>
    <w:rsid w:val="00372630"/>
    <w:rsid w:val="003A60A8"/>
    <w:rsid w:val="003B1917"/>
    <w:rsid w:val="003E0CD7"/>
    <w:rsid w:val="003E2C29"/>
    <w:rsid w:val="003F3216"/>
    <w:rsid w:val="00410D86"/>
    <w:rsid w:val="00423739"/>
    <w:rsid w:val="004266FA"/>
    <w:rsid w:val="00430A36"/>
    <w:rsid w:val="00437A22"/>
    <w:rsid w:val="00441E73"/>
    <w:rsid w:val="00444C27"/>
    <w:rsid w:val="00477782"/>
    <w:rsid w:val="004777DA"/>
    <w:rsid w:val="00482496"/>
    <w:rsid w:val="004A7B09"/>
    <w:rsid w:val="004B35A7"/>
    <w:rsid w:val="004B497A"/>
    <w:rsid w:val="004C0354"/>
    <w:rsid w:val="004C0E8A"/>
    <w:rsid w:val="004D0208"/>
    <w:rsid w:val="004D3F86"/>
    <w:rsid w:val="00500956"/>
    <w:rsid w:val="00523291"/>
    <w:rsid w:val="00536ECA"/>
    <w:rsid w:val="0054532C"/>
    <w:rsid w:val="00546D08"/>
    <w:rsid w:val="005872F6"/>
    <w:rsid w:val="00590070"/>
    <w:rsid w:val="005A37AE"/>
    <w:rsid w:val="005B0728"/>
    <w:rsid w:val="005B4582"/>
    <w:rsid w:val="005B7A61"/>
    <w:rsid w:val="005D45D0"/>
    <w:rsid w:val="005F00DF"/>
    <w:rsid w:val="005F69E6"/>
    <w:rsid w:val="005F7182"/>
    <w:rsid w:val="0060427E"/>
    <w:rsid w:val="00610A10"/>
    <w:rsid w:val="00640D91"/>
    <w:rsid w:val="006567FD"/>
    <w:rsid w:val="00663331"/>
    <w:rsid w:val="0066395E"/>
    <w:rsid w:val="0069761F"/>
    <w:rsid w:val="006A105B"/>
    <w:rsid w:val="006A14CE"/>
    <w:rsid w:val="006B06EA"/>
    <w:rsid w:val="006B0FF0"/>
    <w:rsid w:val="006B23D8"/>
    <w:rsid w:val="006B43E2"/>
    <w:rsid w:val="006B52B7"/>
    <w:rsid w:val="006D3BD0"/>
    <w:rsid w:val="006D3D7A"/>
    <w:rsid w:val="006F1226"/>
    <w:rsid w:val="006F3BF0"/>
    <w:rsid w:val="006F432C"/>
    <w:rsid w:val="006F54AA"/>
    <w:rsid w:val="006F7CFE"/>
    <w:rsid w:val="007111A0"/>
    <w:rsid w:val="00712B77"/>
    <w:rsid w:val="00713E26"/>
    <w:rsid w:val="00715807"/>
    <w:rsid w:val="00717F91"/>
    <w:rsid w:val="00722EDE"/>
    <w:rsid w:val="00733CF6"/>
    <w:rsid w:val="00733D06"/>
    <w:rsid w:val="00760590"/>
    <w:rsid w:val="00790101"/>
    <w:rsid w:val="007B685E"/>
    <w:rsid w:val="007C6687"/>
    <w:rsid w:val="007D6307"/>
    <w:rsid w:val="007E27FB"/>
    <w:rsid w:val="007F3B38"/>
    <w:rsid w:val="0080025A"/>
    <w:rsid w:val="00805825"/>
    <w:rsid w:val="00813D81"/>
    <w:rsid w:val="00817739"/>
    <w:rsid w:val="00824DED"/>
    <w:rsid w:val="00824E7C"/>
    <w:rsid w:val="00825F77"/>
    <w:rsid w:val="00830918"/>
    <w:rsid w:val="008500A5"/>
    <w:rsid w:val="00854937"/>
    <w:rsid w:val="00893706"/>
    <w:rsid w:val="008A4349"/>
    <w:rsid w:val="008B47F5"/>
    <w:rsid w:val="008C1254"/>
    <w:rsid w:val="008E4AF0"/>
    <w:rsid w:val="008E7CE7"/>
    <w:rsid w:val="008F014C"/>
    <w:rsid w:val="009100AF"/>
    <w:rsid w:val="0092157B"/>
    <w:rsid w:val="0097701C"/>
    <w:rsid w:val="009859CC"/>
    <w:rsid w:val="00995F7C"/>
    <w:rsid w:val="009B0DB3"/>
    <w:rsid w:val="009B209A"/>
    <w:rsid w:val="009D2B73"/>
    <w:rsid w:val="00A03B6C"/>
    <w:rsid w:val="00A215B0"/>
    <w:rsid w:val="00A24EB8"/>
    <w:rsid w:val="00A250F7"/>
    <w:rsid w:val="00A35C95"/>
    <w:rsid w:val="00A37007"/>
    <w:rsid w:val="00A47A9F"/>
    <w:rsid w:val="00A70A3F"/>
    <w:rsid w:val="00AA21DD"/>
    <w:rsid w:val="00AA3D49"/>
    <w:rsid w:val="00AB3828"/>
    <w:rsid w:val="00AB4F33"/>
    <w:rsid w:val="00AB5BF8"/>
    <w:rsid w:val="00AC6303"/>
    <w:rsid w:val="00AC703E"/>
    <w:rsid w:val="00AC78F1"/>
    <w:rsid w:val="00AF4FEF"/>
    <w:rsid w:val="00B04A8C"/>
    <w:rsid w:val="00B178B4"/>
    <w:rsid w:val="00B227C0"/>
    <w:rsid w:val="00B45204"/>
    <w:rsid w:val="00B80FB6"/>
    <w:rsid w:val="00B825D4"/>
    <w:rsid w:val="00B860CF"/>
    <w:rsid w:val="00BB2A4C"/>
    <w:rsid w:val="00BB7157"/>
    <w:rsid w:val="00BE6099"/>
    <w:rsid w:val="00BF0BD3"/>
    <w:rsid w:val="00BF76BA"/>
    <w:rsid w:val="00C13FD8"/>
    <w:rsid w:val="00C20CCB"/>
    <w:rsid w:val="00C330C9"/>
    <w:rsid w:val="00C42D49"/>
    <w:rsid w:val="00C76E76"/>
    <w:rsid w:val="00C9415F"/>
    <w:rsid w:val="00C96F48"/>
    <w:rsid w:val="00CA6297"/>
    <w:rsid w:val="00CA7C0A"/>
    <w:rsid w:val="00CD1180"/>
    <w:rsid w:val="00CE5FC8"/>
    <w:rsid w:val="00D1580A"/>
    <w:rsid w:val="00D175CE"/>
    <w:rsid w:val="00D41EA5"/>
    <w:rsid w:val="00D800CA"/>
    <w:rsid w:val="00D81DF6"/>
    <w:rsid w:val="00D84638"/>
    <w:rsid w:val="00D973A3"/>
    <w:rsid w:val="00D97708"/>
    <w:rsid w:val="00DA464F"/>
    <w:rsid w:val="00DB4080"/>
    <w:rsid w:val="00DC3A9A"/>
    <w:rsid w:val="00DD387E"/>
    <w:rsid w:val="00DE624E"/>
    <w:rsid w:val="00DE7060"/>
    <w:rsid w:val="00DF7FFE"/>
    <w:rsid w:val="00E06EAE"/>
    <w:rsid w:val="00E34917"/>
    <w:rsid w:val="00E37EEF"/>
    <w:rsid w:val="00E41D69"/>
    <w:rsid w:val="00E42F2B"/>
    <w:rsid w:val="00E50B3C"/>
    <w:rsid w:val="00E61B76"/>
    <w:rsid w:val="00E636F1"/>
    <w:rsid w:val="00E70C96"/>
    <w:rsid w:val="00E70E8C"/>
    <w:rsid w:val="00E9651A"/>
    <w:rsid w:val="00EA2D6E"/>
    <w:rsid w:val="00EB5458"/>
    <w:rsid w:val="00EC29BC"/>
    <w:rsid w:val="00EC45A6"/>
    <w:rsid w:val="00ED6060"/>
    <w:rsid w:val="00EE1653"/>
    <w:rsid w:val="00EE32AA"/>
    <w:rsid w:val="00EE558C"/>
    <w:rsid w:val="00EF29E1"/>
    <w:rsid w:val="00F05574"/>
    <w:rsid w:val="00F056EF"/>
    <w:rsid w:val="00F13785"/>
    <w:rsid w:val="00F16948"/>
    <w:rsid w:val="00F17BED"/>
    <w:rsid w:val="00F356C4"/>
    <w:rsid w:val="00F3772F"/>
    <w:rsid w:val="00F829AA"/>
    <w:rsid w:val="00F847F2"/>
    <w:rsid w:val="00F85F63"/>
    <w:rsid w:val="00FA3918"/>
    <w:rsid w:val="00FB4D90"/>
    <w:rsid w:val="00FC2686"/>
    <w:rsid w:val="00FD0704"/>
    <w:rsid w:val="00FD46A6"/>
    <w:rsid w:val="00F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060"/>
    <w:pPr>
      <w:widowControl w:val="0"/>
      <w:suppressAutoHyphens/>
    </w:pPr>
    <w:rPr>
      <w:rFonts w:cs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44C27"/>
    <w:pPr>
      <w:keepNext/>
      <w:widowControl/>
      <w:suppressAutoHyphens w:val="0"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44C27"/>
    <w:rPr>
      <w:rFonts w:ascii="Courier New" w:hAnsi="Courier New" w:cs="Courier New"/>
      <w:sz w:val="24"/>
      <w:szCs w:val="24"/>
    </w:rPr>
  </w:style>
  <w:style w:type="character" w:customStyle="1" w:styleId="a3">
    <w:name w:val="Символ нумерации"/>
    <w:rsid w:val="00ED6060"/>
  </w:style>
  <w:style w:type="character" w:customStyle="1" w:styleId="a4">
    <w:name w:val="Маркеры списка"/>
    <w:rsid w:val="00ED6060"/>
    <w:rPr>
      <w:rFonts w:ascii="StarSymbol" w:eastAsia="Times New Roman" w:hAnsi="StarSymbol"/>
      <w:sz w:val="18"/>
    </w:rPr>
  </w:style>
  <w:style w:type="character" w:customStyle="1" w:styleId="WW8Num5z0">
    <w:name w:val="WW8Num5z0"/>
    <w:rsid w:val="00ED6060"/>
    <w:rPr>
      <w:rFonts w:ascii="Times New Roman" w:hAnsi="Times New Roman"/>
    </w:rPr>
  </w:style>
  <w:style w:type="character" w:customStyle="1" w:styleId="11">
    <w:name w:val="Основной шрифт абзаца1"/>
    <w:rsid w:val="00ED6060"/>
  </w:style>
  <w:style w:type="character" w:customStyle="1" w:styleId="FontStyle14">
    <w:name w:val="Font Style14"/>
    <w:basedOn w:val="11"/>
    <w:uiPriority w:val="99"/>
    <w:rsid w:val="00ED606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11"/>
    <w:rsid w:val="00ED606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6z0">
    <w:name w:val="WW8Num6z0"/>
    <w:rsid w:val="00ED6060"/>
    <w:rPr>
      <w:rFonts w:ascii="Times New Roman" w:hAnsi="Times New Roman"/>
    </w:rPr>
  </w:style>
  <w:style w:type="character" w:customStyle="1" w:styleId="WW8Num2z0">
    <w:name w:val="WW8Num2z0"/>
    <w:rsid w:val="00ED6060"/>
    <w:rPr>
      <w:rFonts w:ascii="Times New Roman" w:hAnsi="Times New Roman"/>
    </w:rPr>
  </w:style>
  <w:style w:type="character" w:customStyle="1" w:styleId="WW8Num1z0">
    <w:name w:val="WW8Num1z0"/>
    <w:rsid w:val="00ED6060"/>
    <w:rPr>
      <w:rFonts w:ascii="Times New Roman" w:hAnsi="Times New Roman"/>
    </w:rPr>
  </w:style>
  <w:style w:type="character" w:customStyle="1" w:styleId="WW8Num7z0">
    <w:name w:val="WW8Num7z0"/>
    <w:rsid w:val="00ED6060"/>
    <w:rPr>
      <w:rFonts w:ascii="Times New Roman" w:hAnsi="Times New Roman"/>
    </w:rPr>
  </w:style>
  <w:style w:type="character" w:customStyle="1" w:styleId="WW8Num4z0">
    <w:name w:val="WW8Num4z0"/>
    <w:rsid w:val="00ED6060"/>
    <w:rPr>
      <w:rFonts w:ascii="Times New Roman" w:hAnsi="Times New Roman"/>
    </w:rPr>
  </w:style>
  <w:style w:type="character" w:customStyle="1" w:styleId="WW8Num3z0">
    <w:name w:val="WW8Num3z0"/>
    <w:rsid w:val="00ED6060"/>
    <w:rPr>
      <w:rFonts w:ascii="Times New Roman" w:hAnsi="Times New Roman"/>
    </w:rPr>
  </w:style>
  <w:style w:type="character" w:customStyle="1" w:styleId="FontStyle17">
    <w:name w:val="Font Style17"/>
    <w:basedOn w:val="11"/>
    <w:rsid w:val="00ED6060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11"/>
    <w:rsid w:val="00ED6060"/>
    <w:rPr>
      <w:rFonts w:ascii="Times New Roman" w:hAnsi="Times New Roman" w:cs="Times New Roman"/>
      <w:sz w:val="22"/>
      <w:szCs w:val="22"/>
    </w:rPr>
  </w:style>
  <w:style w:type="paragraph" w:styleId="a5">
    <w:name w:val="Body Text"/>
    <w:basedOn w:val="a"/>
    <w:link w:val="a6"/>
    <w:uiPriority w:val="99"/>
    <w:semiHidden/>
    <w:rsid w:val="00ED606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D6060"/>
    <w:rPr>
      <w:rFonts w:cs="Tahoma"/>
      <w:sz w:val="24"/>
      <w:szCs w:val="24"/>
    </w:rPr>
  </w:style>
  <w:style w:type="paragraph" w:customStyle="1" w:styleId="a7">
    <w:name w:val="Заголовок"/>
    <w:basedOn w:val="a"/>
    <w:next w:val="a5"/>
    <w:rsid w:val="00ED606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Title"/>
    <w:basedOn w:val="a7"/>
    <w:next w:val="a9"/>
    <w:link w:val="aa"/>
    <w:uiPriority w:val="10"/>
    <w:qFormat/>
    <w:rsid w:val="00ED6060"/>
  </w:style>
  <w:style w:type="character" w:customStyle="1" w:styleId="aa">
    <w:name w:val="Название Знак"/>
    <w:basedOn w:val="a0"/>
    <w:link w:val="a8"/>
    <w:uiPriority w:val="10"/>
    <w:rsid w:val="00ED606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7"/>
    <w:next w:val="a5"/>
    <w:link w:val="ab"/>
    <w:uiPriority w:val="11"/>
    <w:qFormat/>
    <w:rsid w:val="00ED6060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9"/>
    <w:uiPriority w:val="11"/>
    <w:rsid w:val="00ED6060"/>
    <w:rPr>
      <w:rFonts w:ascii="Cambria" w:eastAsia="Times New Roman" w:hAnsi="Cambria" w:cs="Times New Roman"/>
      <w:sz w:val="24"/>
      <w:szCs w:val="24"/>
    </w:rPr>
  </w:style>
  <w:style w:type="paragraph" w:styleId="ac">
    <w:name w:val="List"/>
    <w:basedOn w:val="a5"/>
    <w:uiPriority w:val="99"/>
    <w:semiHidden/>
    <w:rsid w:val="00ED6060"/>
  </w:style>
  <w:style w:type="paragraph" w:customStyle="1" w:styleId="12">
    <w:name w:val="Название1"/>
    <w:basedOn w:val="a"/>
    <w:rsid w:val="00ED606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D6060"/>
    <w:pPr>
      <w:suppressLineNumbers/>
    </w:pPr>
  </w:style>
  <w:style w:type="paragraph" w:customStyle="1" w:styleId="Style8">
    <w:name w:val="Style8"/>
    <w:basedOn w:val="a"/>
    <w:rsid w:val="00ED6060"/>
    <w:pPr>
      <w:spacing w:line="274" w:lineRule="exact"/>
      <w:ind w:firstLine="739"/>
      <w:jc w:val="both"/>
    </w:pPr>
  </w:style>
  <w:style w:type="paragraph" w:customStyle="1" w:styleId="Style9">
    <w:name w:val="Style9"/>
    <w:basedOn w:val="a"/>
    <w:uiPriority w:val="99"/>
    <w:rsid w:val="00ED6060"/>
    <w:pPr>
      <w:spacing w:line="298" w:lineRule="exact"/>
      <w:jc w:val="center"/>
    </w:pPr>
  </w:style>
  <w:style w:type="paragraph" w:customStyle="1" w:styleId="Style5">
    <w:name w:val="Style5"/>
    <w:basedOn w:val="a"/>
    <w:rsid w:val="00ED6060"/>
    <w:pPr>
      <w:spacing w:line="274" w:lineRule="exact"/>
      <w:ind w:firstLine="874"/>
      <w:jc w:val="both"/>
    </w:pPr>
  </w:style>
  <w:style w:type="paragraph" w:customStyle="1" w:styleId="Style1">
    <w:name w:val="Style1"/>
    <w:basedOn w:val="a"/>
    <w:rsid w:val="00ED6060"/>
    <w:pPr>
      <w:spacing w:line="275" w:lineRule="exact"/>
      <w:ind w:firstLine="451"/>
      <w:jc w:val="both"/>
    </w:pPr>
  </w:style>
  <w:style w:type="paragraph" w:customStyle="1" w:styleId="Style7">
    <w:name w:val="Style7"/>
    <w:basedOn w:val="a"/>
    <w:rsid w:val="00ED6060"/>
    <w:pPr>
      <w:spacing w:line="269" w:lineRule="exact"/>
      <w:ind w:firstLine="86"/>
      <w:jc w:val="both"/>
    </w:pPr>
  </w:style>
  <w:style w:type="paragraph" w:customStyle="1" w:styleId="Style3">
    <w:name w:val="Style3"/>
    <w:basedOn w:val="a"/>
    <w:rsid w:val="00ED6060"/>
    <w:pPr>
      <w:spacing w:line="269" w:lineRule="exact"/>
      <w:ind w:firstLine="720"/>
      <w:jc w:val="both"/>
    </w:pPr>
  </w:style>
  <w:style w:type="paragraph" w:customStyle="1" w:styleId="Style2">
    <w:name w:val="Style2"/>
    <w:basedOn w:val="a"/>
    <w:uiPriority w:val="99"/>
    <w:rsid w:val="00ED6060"/>
    <w:pPr>
      <w:spacing w:line="278" w:lineRule="exact"/>
      <w:jc w:val="both"/>
    </w:pPr>
  </w:style>
  <w:style w:type="paragraph" w:customStyle="1" w:styleId="Style4">
    <w:name w:val="Style4"/>
    <w:basedOn w:val="a"/>
    <w:rsid w:val="00ED6060"/>
    <w:pPr>
      <w:spacing w:line="274" w:lineRule="exact"/>
      <w:ind w:firstLine="816"/>
    </w:pPr>
  </w:style>
  <w:style w:type="paragraph" w:customStyle="1" w:styleId="Style6">
    <w:name w:val="Style6"/>
    <w:basedOn w:val="a"/>
    <w:rsid w:val="00ED6060"/>
    <w:pPr>
      <w:spacing w:line="278" w:lineRule="exact"/>
    </w:pPr>
  </w:style>
  <w:style w:type="paragraph" w:styleId="ad">
    <w:name w:val="header"/>
    <w:basedOn w:val="a"/>
    <w:link w:val="ae"/>
    <w:uiPriority w:val="99"/>
    <w:rsid w:val="00444C27"/>
    <w:pPr>
      <w:widowControl/>
      <w:tabs>
        <w:tab w:val="center" w:pos="4677"/>
        <w:tab w:val="right" w:pos="9355"/>
      </w:tabs>
      <w:suppressAutoHyphens w:val="0"/>
    </w:pPr>
    <w:rPr>
      <w:rFonts w:cs="Times New Roman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444C27"/>
    <w:rPr>
      <w:rFonts w:cs="Times New Roman"/>
      <w:sz w:val="24"/>
      <w:szCs w:val="24"/>
    </w:rPr>
  </w:style>
  <w:style w:type="character" w:styleId="af">
    <w:name w:val="page number"/>
    <w:basedOn w:val="a0"/>
    <w:uiPriority w:val="99"/>
    <w:rsid w:val="00444C27"/>
    <w:rPr>
      <w:rFonts w:cs="Times New Roman"/>
    </w:rPr>
  </w:style>
  <w:style w:type="paragraph" w:styleId="af0">
    <w:name w:val="Block Text"/>
    <w:basedOn w:val="a"/>
    <w:uiPriority w:val="99"/>
    <w:semiHidden/>
    <w:rsid w:val="00444C27"/>
    <w:pPr>
      <w:widowControl/>
      <w:suppressAutoHyphens w:val="0"/>
      <w:ind w:left="6096" w:right="-1235"/>
      <w:jc w:val="both"/>
    </w:pPr>
    <w:rPr>
      <w:rFonts w:cs="Times New Roman"/>
      <w:b/>
      <w:bCs/>
      <w:sz w:val="28"/>
      <w:szCs w:val="20"/>
    </w:rPr>
  </w:style>
  <w:style w:type="paragraph" w:customStyle="1" w:styleId="ConsPlusNormal">
    <w:name w:val="ConsPlusNormal"/>
    <w:rsid w:val="005D45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">
    <w:name w:val="Style10"/>
    <w:basedOn w:val="a"/>
    <w:rsid w:val="005D45D0"/>
    <w:pPr>
      <w:suppressAutoHyphens w:val="0"/>
      <w:autoSpaceDE w:val="0"/>
      <w:autoSpaceDN w:val="0"/>
      <w:adjustRightInd w:val="0"/>
      <w:spacing w:line="298" w:lineRule="exact"/>
      <w:ind w:firstLine="787"/>
      <w:jc w:val="both"/>
    </w:pPr>
    <w:rPr>
      <w:rFonts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733D06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33D06"/>
    <w:rPr>
      <w:rFonts w:ascii="Tahoma" w:eastAsia="Times New Roman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AC78F1"/>
    <w:pPr>
      <w:ind w:left="720"/>
      <w:contextualSpacing/>
    </w:pPr>
  </w:style>
  <w:style w:type="character" w:customStyle="1" w:styleId="af4">
    <w:name w:val="Основной текст_"/>
    <w:basedOn w:val="a0"/>
    <w:link w:val="14"/>
    <w:rsid w:val="00A47A9F"/>
    <w:rPr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4"/>
    <w:rsid w:val="00A47A9F"/>
    <w:pPr>
      <w:widowControl/>
      <w:shd w:val="clear" w:color="auto" w:fill="FFFFFF"/>
      <w:suppressAutoHyphens w:val="0"/>
      <w:spacing w:before="60" w:after="300" w:line="322" w:lineRule="exact"/>
      <w:jc w:val="both"/>
    </w:pPr>
    <w:rPr>
      <w:rFonts w:cs="Times New Roman"/>
      <w:sz w:val="26"/>
      <w:szCs w:val="26"/>
    </w:rPr>
  </w:style>
  <w:style w:type="paragraph" w:styleId="af5">
    <w:name w:val="Body Text Indent"/>
    <w:basedOn w:val="a"/>
    <w:link w:val="af6"/>
    <w:uiPriority w:val="99"/>
    <w:semiHidden/>
    <w:unhideWhenUsed/>
    <w:rsid w:val="00105E6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105E61"/>
    <w:rPr>
      <w:rFonts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060"/>
    <w:pPr>
      <w:widowControl w:val="0"/>
      <w:suppressAutoHyphens/>
    </w:pPr>
    <w:rPr>
      <w:rFonts w:cs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44C27"/>
    <w:pPr>
      <w:keepNext/>
      <w:widowControl/>
      <w:suppressAutoHyphens w:val="0"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44C27"/>
    <w:rPr>
      <w:rFonts w:ascii="Courier New" w:hAnsi="Courier New" w:cs="Courier New"/>
      <w:sz w:val="24"/>
      <w:szCs w:val="24"/>
    </w:rPr>
  </w:style>
  <w:style w:type="character" w:customStyle="1" w:styleId="a3">
    <w:name w:val="Символ нумерации"/>
    <w:rsid w:val="00ED6060"/>
  </w:style>
  <w:style w:type="character" w:customStyle="1" w:styleId="a4">
    <w:name w:val="Маркеры списка"/>
    <w:rsid w:val="00ED6060"/>
    <w:rPr>
      <w:rFonts w:ascii="StarSymbol" w:eastAsia="Times New Roman" w:hAnsi="StarSymbol"/>
      <w:sz w:val="18"/>
    </w:rPr>
  </w:style>
  <w:style w:type="character" w:customStyle="1" w:styleId="WW8Num5z0">
    <w:name w:val="WW8Num5z0"/>
    <w:rsid w:val="00ED6060"/>
    <w:rPr>
      <w:rFonts w:ascii="Times New Roman" w:hAnsi="Times New Roman"/>
    </w:rPr>
  </w:style>
  <w:style w:type="character" w:customStyle="1" w:styleId="11">
    <w:name w:val="Основной шрифт абзаца1"/>
    <w:rsid w:val="00ED6060"/>
  </w:style>
  <w:style w:type="character" w:customStyle="1" w:styleId="FontStyle14">
    <w:name w:val="Font Style14"/>
    <w:basedOn w:val="11"/>
    <w:uiPriority w:val="99"/>
    <w:rsid w:val="00ED606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11"/>
    <w:rsid w:val="00ED606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6z0">
    <w:name w:val="WW8Num6z0"/>
    <w:rsid w:val="00ED6060"/>
    <w:rPr>
      <w:rFonts w:ascii="Times New Roman" w:hAnsi="Times New Roman"/>
    </w:rPr>
  </w:style>
  <w:style w:type="character" w:customStyle="1" w:styleId="WW8Num2z0">
    <w:name w:val="WW8Num2z0"/>
    <w:rsid w:val="00ED6060"/>
    <w:rPr>
      <w:rFonts w:ascii="Times New Roman" w:hAnsi="Times New Roman"/>
    </w:rPr>
  </w:style>
  <w:style w:type="character" w:customStyle="1" w:styleId="WW8Num1z0">
    <w:name w:val="WW8Num1z0"/>
    <w:rsid w:val="00ED6060"/>
    <w:rPr>
      <w:rFonts w:ascii="Times New Roman" w:hAnsi="Times New Roman"/>
    </w:rPr>
  </w:style>
  <w:style w:type="character" w:customStyle="1" w:styleId="WW8Num7z0">
    <w:name w:val="WW8Num7z0"/>
    <w:rsid w:val="00ED6060"/>
    <w:rPr>
      <w:rFonts w:ascii="Times New Roman" w:hAnsi="Times New Roman"/>
    </w:rPr>
  </w:style>
  <w:style w:type="character" w:customStyle="1" w:styleId="WW8Num4z0">
    <w:name w:val="WW8Num4z0"/>
    <w:rsid w:val="00ED6060"/>
    <w:rPr>
      <w:rFonts w:ascii="Times New Roman" w:hAnsi="Times New Roman"/>
    </w:rPr>
  </w:style>
  <w:style w:type="character" w:customStyle="1" w:styleId="WW8Num3z0">
    <w:name w:val="WW8Num3z0"/>
    <w:rsid w:val="00ED6060"/>
    <w:rPr>
      <w:rFonts w:ascii="Times New Roman" w:hAnsi="Times New Roman"/>
    </w:rPr>
  </w:style>
  <w:style w:type="character" w:customStyle="1" w:styleId="FontStyle17">
    <w:name w:val="Font Style17"/>
    <w:basedOn w:val="11"/>
    <w:rsid w:val="00ED6060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11"/>
    <w:rsid w:val="00ED6060"/>
    <w:rPr>
      <w:rFonts w:ascii="Times New Roman" w:hAnsi="Times New Roman" w:cs="Times New Roman"/>
      <w:sz w:val="22"/>
      <w:szCs w:val="22"/>
    </w:rPr>
  </w:style>
  <w:style w:type="paragraph" w:styleId="a5">
    <w:name w:val="Body Text"/>
    <w:basedOn w:val="a"/>
    <w:link w:val="a6"/>
    <w:uiPriority w:val="99"/>
    <w:semiHidden/>
    <w:rsid w:val="00ED606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D6060"/>
    <w:rPr>
      <w:rFonts w:cs="Tahoma"/>
      <w:sz w:val="24"/>
      <w:szCs w:val="24"/>
    </w:rPr>
  </w:style>
  <w:style w:type="paragraph" w:customStyle="1" w:styleId="a7">
    <w:name w:val="Заголовок"/>
    <w:basedOn w:val="a"/>
    <w:next w:val="a5"/>
    <w:rsid w:val="00ED606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Title"/>
    <w:basedOn w:val="a7"/>
    <w:next w:val="a9"/>
    <w:link w:val="aa"/>
    <w:uiPriority w:val="10"/>
    <w:qFormat/>
    <w:rsid w:val="00ED6060"/>
  </w:style>
  <w:style w:type="character" w:customStyle="1" w:styleId="aa">
    <w:name w:val="Название Знак"/>
    <w:basedOn w:val="a0"/>
    <w:link w:val="a8"/>
    <w:uiPriority w:val="10"/>
    <w:rsid w:val="00ED606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7"/>
    <w:next w:val="a5"/>
    <w:link w:val="ab"/>
    <w:uiPriority w:val="11"/>
    <w:qFormat/>
    <w:rsid w:val="00ED6060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9"/>
    <w:uiPriority w:val="11"/>
    <w:rsid w:val="00ED6060"/>
    <w:rPr>
      <w:rFonts w:ascii="Cambria" w:eastAsia="Times New Roman" w:hAnsi="Cambria" w:cs="Times New Roman"/>
      <w:sz w:val="24"/>
      <w:szCs w:val="24"/>
    </w:rPr>
  </w:style>
  <w:style w:type="paragraph" w:styleId="ac">
    <w:name w:val="List"/>
    <w:basedOn w:val="a5"/>
    <w:uiPriority w:val="99"/>
    <w:semiHidden/>
    <w:rsid w:val="00ED6060"/>
  </w:style>
  <w:style w:type="paragraph" w:customStyle="1" w:styleId="12">
    <w:name w:val="Название1"/>
    <w:basedOn w:val="a"/>
    <w:rsid w:val="00ED6060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D6060"/>
    <w:pPr>
      <w:suppressLineNumbers/>
    </w:pPr>
  </w:style>
  <w:style w:type="paragraph" w:customStyle="1" w:styleId="Style8">
    <w:name w:val="Style8"/>
    <w:basedOn w:val="a"/>
    <w:rsid w:val="00ED6060"/>
    <w:pPr>
      <w:spacing w:line="274" w:lineRule="exact"/>
      <w:ind w:firstLine="739"/>
      <w:jc w:val="both"/>
    </w:pPr>
  </w:style>
  <w:style w:type="paragraph" w:customStyle="1" w:styleId="Style9">
    <w:name w:val="Style9"/>
    <w:basedOn w:val="a"/>
    <w:uiPriority w:val="99"/>
    <w:rsid w:val="00ED6060"/>
    <w:pPr>
      <w:spacing w:line="298" w:lineRule="exact"/>
      <w:jc w:val="center"/>
    </w:pPr>
  </w:style>
  <w:style w:type="paragraph" w:customStyle="1" w:styleId="Style5">
    <w:name w:val="Style5"/>
    <w:basedOn w:val="a"/>
    <w:rsid w:val="00ED6060"/>
    <w:pPr>
      <w:spacing w:line="274" w:lineRule="exact"/>
      <w:ind w:firstLine="874"/>
      <w:jc w:val="both"/>
    </w:pPr>
  </w:style>
  <w:style w:type="paragraph" w:customStyle="1" w:styleId="Style1">
    <w:name w:val="Style1"/>
    <w:basedOn w:val="a"/>
    <w:rsid w:val="00ED6060"/>
    <w:pPr>
      <w:spacing w:line="275" w:lineRule="exact"/>
      <w:ind w:firstLine="451"/>
      <w:jc w:val="both"/>
    </w:pPr>
  </w:style>
  <w:style w:type="paragraph" w:customStyle="1" w:styleId="Style7">
    <w:name w:val="Style7"/>
    <w:basedOn w:val="a"/>
    <w:rsid w:val="00ED6060"/>
    <w:pPr>
      <w:spacing w:line="269" w:lineRule="exact"/>
      <w:ind w:firstLine="86"/>
      <w:jc w:val="both"/>
    </w:pPr>
  </w:style>
  <w:style w:type="paragraph" w:customStyle="1" w:styleId="Style3">
    <w:name w:val="Style3"/>
    <w:basedOn w:val="a"/>
    <w:rsid w:val="00ED6060"/>
    <w:pPr>
      <w:spacing w:line="269" w:lineRule="exact"/>
      <w:ind w:firstLine="720"/>
      <w:jc w:val="both"/>
    </w:pPr>
  </w:style>
  <w:style w:type="paragraph" w:customStyle="1" w:styleId="Style2">
    <w:name w:val="Style2"/>
    <w:basedOn w:val="a"/>
    <w:uiPriority w:val="99"/>
    <w:rsid w:val="00ED6060"/>
    <w:pPr>
      <w:spacing w:line="278" w:lineRule="exact"/>
      <w:jc w:val="both"/>
    </w:pPr>
  </w:style>
  <w:style w:type="paragraph" w:customStyle="1" w:styleId="Style4">
    <w:name w:val="Style4"/>
    <w:basedOn w:val="a"/>
    <w:rsid w:val="00ED6060"/>
    <w:pPr>
      <w:spacing w:line="274" w:lineRule="exact"/>
      <w:ind w:firstLine="816"/>
    </w:pPr>
  </w:style>
  <w:style w:type="paragraph" w:customStyle="1" w:styleId="Style6">
    <w:name w:val="Style6"/>
    <w:basedOn w:val="a"/>
    <w:rsid w:val="00ED6060"/>
    <w:pPr>
      <w:spacing w:line="278" w:lineRule="exact"/>
    </w:pPr>
  </w:style>
  <w:style w:type="paragraph" w:styleId="ad">
    <w:name w:val="header"/>
    <w:basedOn w:val="a"/>
    <w:link w:val="ae"/>
    <w:uiPriority w:val="99"/>
    <w:rsid w:val="00444C27"/>
    <w:pPr>
      <w:widowControl/>
      <w:tabs>
        <w:tab w:val="center" w:pos="4677"/>
        <w:tab w:val="right" w:pos="9355"/>
      </w:tabs>
      <w:suppressAutoHyphens w:val="0"/>
    </w:pPr>
    <w:rPr>
      <w:rFonts w:cs="Times New Roman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444C27"/>
    <w:rPr>
      <w:rFonts w:cs="Times New Roman"/>
      <w:sz w:val="24"/>
      <w:szCs w:val="24"/>
    </w:rPr>
  </w:style>
  <w:style w:type="character" w:styleId="af">
    <w:name w:val="page number"/>
    <w:basedOn w:val="a0"/>
    <w:uiPriority w:val="99"/>
    <w:rsid w:val="00444C27"/>
    <w:rPr>
      <w:rFonts w:cs="Times New Roman"/>
    </w:rPr>
  </w:style>
  <w:style w:type="paragraph" w:styleId="af0">
    <w:name w:val="Block Text"/>
    <w:basedOn w:val="a"/>
    <w:uiPriority w:val="99"/>
    <w:semiHidden/>
    <w:rsid w:val="00444C27"/>
    <w:pPr>
      <w:widowControl/>
      <w:suppressAutoHyphens w:val="0"/>
      <w:ind w:left="6096" w:right="-1235"/>
      <w:jc w:val="both"/>
    </w:pPr>
    <w:rPr>
      <w:rFonts w:cs="Times New Roman"/>
      <w:b/>
      <w:bCs/>
      <w:sz w:val="28"/>
      <w:szCs w:val="20"/>
    </w:rPr>
  </w:style>
  <w:style w:type="paragraph" w:customStyle="1" w:styleId="ConsPlusNormal">
    <w:name w:val="ConsPlusNormal"/>
    <w:rsid w:val="005D45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0">
    <w:name w:val="Style10"/>
    <w:basedOn w:val="a"/>
    <w:rsid w:val="005D45D0"/>
    <w:pPr>
      <w:suppressAutoHyphens w:val="0"/>
      <w:autoSpaceDE w:val="0"/>
      <w:autoSpaceDN w:val="0"/>
      <w:adjustRightInd w:val="0"/>
      <w:spacing w:line="298" w:lineRule="exact"/>
      <w:ind w:firstLine="787"/>
      <w:jc w:val="both"/>
    </w:pPr>
    <w:rPr>
      <w:rFonts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733D06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33D06"/>
    <w:rPr>
      <w:rFonts w:ascii="Tahoma" w:eastAsia="Times New Roman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AC78F1"/>
    <w:pPr>
      <w:ind w:left="720"/>
      <w:contextualSpacing/>
    </w:pPr>
  </w:style>
  <w:style w:type="character" w:customStyle="1" w:styleId="af4">
    <w:name w:val="Основной текст_"/>
    <w:basedOn w:val="a0"/>
    <w:link w:val="14"/>
    <w:rsid w:val="00A47A9F"/>
    <w:rPr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f4"/>
    <w:rsid w:val="00A47A9F"/>
    <w:pPr>
      <w:widowControl/>
      <w:shd w:val="clear" w:color="auto" w:fill="FFFFFF"/>
      <w:suppressAutoHyphens w:val="0"/>
      <w:spacing w:before="60" w:after="300" w:line="322" w:lineRule="exact"/>
      <w:jc w:val="both"/>
    </w:pPr>
    <w:rPr>
      <w:rFonts w:cs="Times New Roman"/>
      <w:sz w:val="26"/>
      <w:szCs w:val="26"/>
    </w:rPr>
  </w:style>
  <w:style w:type="paragraph" w:styleId="af5">
    <w:name w:val="Body Text Indent"/>
    <w:basedOn w:val="a"/>
    <w:link w:val="af6"/>
    <w:uiPriority w:val="99"/>
    <w:semiHidden/>
    <w:unhideWhenUsed/>
    <w:rsid w:val="00105E6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105E61"/>
    <w:rPr>
      <w:rFonts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57312-4BF9-4CAC-B6F5-5D855EC7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УГА</Company>
  <LinksUpToDate>false</LinksUpToDate>
  <CharactersWithSpaces>13128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</dc:creator>
  <cp:lastModifiedBy>Донцова И.С.</cp:lastModifiedBy>
  <cp:revision>2</cp:revision>
  <cp:lastPrinted>2018-01-19T13:35:00Z</cp:lastPrinted>
  <dcterms:created xsi:type="dcterms:W3CDTF">2022-12-22T09:28:00Z</dcterms:created>
  <dcterms:modified xsi:type="dcterms:W3CDTF">2022-12-22T09:28:00Z</dcterms:modified>
</cp:coreProperties>
</file>